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D64E8" w14:textId="77777777" w:rsidR="003F025B" w:rsidRPr="00473924" w:rsidRDefault="00DE6E27" w:rsidP="0047392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PROJEKT </w:t>
      </w:r>
      <w:r w:rsidR="007B4A48" w:rsidRPr="00473924">
        <w:rPr>
          <w:rFonts w:ascii="Arial" w:hAnsi="Arial" w:cs="Arial"/>
          <w:b/>
          <w:sz w:val="24"/>
          <w:szCs w:val="24"/>
        </w:rPr>
        <w:t>UMOWA NR…………………….</w:t>
      </w:r>
    </w:p>
    <w:p w14:paraId="4F151317" w14:textId="77777777" w:rsidR="00F4743C" w:rsidRPr="00473924" w:rsidRDefault="00F4743C" w:rsidP="0047392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68A281A" w14:textId="77777777" w:rsidR="007B4A48" w:rsidRPr="00473924" w:rsidRDefault="00E4503C" w:rsidP="00D24479">
      <w:pPr>
        <w:spacing w:after="0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z</w:t>
      </w:r>
      <w:r w:rsidR="007B4A48" w:rsidRPr="00473924">
        <w:rPr>
          <w:rFonts w:ascii="Arial" w:hAnsi="Arial" w:cs="Arial"/>
          <w:sz w:val="24"/>
          <w:szCs w:val="24"/>
        </w:rPr>
        <w:t>awarta w dniu …………………</w:t>
      </w:r>
      <w:r w:rsidR="00D24479">
        <w:rPr>
          <w:rFonts w:ascii="Arial" w:hAnsi="Arial" w:cs="Arial"/>
          <w:sz w:val="24"/>
          <w:szCs w:val="24"/>
        </w:rPr>
        <w:t>.</w:t>
      </w:r>
      <w:r w:rsidR="007B4A48" w:rsidRPr="00473924">
        <w:rPr>
          <w:rFonts w:ascii="Arial" w:hAnsi="Arial" w:cs="Arial"/>
          <w:sz w:val="24"/>
          <w:szCs w:val="24"/>
        </w:rPr>
        <w:t xml:space="preserve">. </w:t>
      </w:r>
      <w:r w:rsidRPr="00473924">
        <w:rPr>
          <w:rFonts w:ascii="Arial" w:hAnsi="Arial" w:cs="Arial"/>
          <w:sz w:val="24"/>
          <w:szCs w:val="24"/>
        </w:rPr>
        <w:t>r.</w:t>
      </w:r>
      <w:r w:rsidR="007B4A48" w:rsidRPr="00473924">
        <w:rPr>
          <w:rFonts w:ascii="Arial" w:hAnsi="Arial" w:cs="Arial"/>
          <w:sz w:val="24"/>
          <w:szCs w:val="24"/>
        </w:rPr>
        <w:t xml:space="preserve"> w Nowej Dębie pomiędzy:</w:t>
      </w:r>
    </w:p>
    <w:p w14:paraId="0CFC08FF" w14:textId="77777777" w:rsidR="00FF561D" w:rsidRPr="004F3BAB" w:rsidRDefault="00FF561D" w:rsidP="00FF561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F3BAB">
        <w:rPr>
          <w:rFonts w:ascii="Arial" w:hAnsi="Arial" w:cs="Arial"/>
          <w:b/>
          <w:sz w:val="24"/>
          <w:szCs w:val="24"/>
        </w:rPr>
        <w:t>Skarbem Państwa</w:t>
      </w:r>
    </w:p>
    <w:p w14:paraId="3BF1CC7E" w14:textId="77777777" w:rsidR="00FF561D" w:rsidRPr="004F3BAB" w:rsidRDefault="00FF561D" w:rsidP="00FF561D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F3BAB">
        <w:rPr>
          <w:rFonts w:ascii="Arial" w:hAnsi="Arial" w:cs="Arial"/>
          <w:b/>
          <w:sz w:val="24"/>
          <w:szCs w:val="24"/>
        </w:rPr>
        <w:t>33 Wojskowym Oddziałem Gospodarczym w Nowej Dębie</w:t>
      </w:r>
      <w:r w:rsidRPr="004F3BAB">
        <w:rPr>
          <w:rFonts w:ascii="Arial" w:hAnsi="Arial" w:cs="Arial"/>
          <w:bCs/>
          <w:sz w:val="24"/>
          <w:szCs w:val="24"/>
        </w:rPr>
        <w:t xml:space="preserve">, </w:t>
      </w:r>
    </w:p>
    <w:p w14:paraId="463EDDE8" w14:textId="77777777" w:rsidR="00FF561D" w:rsidRPr="004F3BAB" w:rsidRDefault="00FF561D" w:rsidP="00FF561D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F3BAB">
        <w:rPr>
          <w:rFonts w:ascii="Arial" w:hAnsi="Arial" w:cs="Arial"/>
          <w:bCs/>
          <w:sz w:val="24"/>
          <w:szCs w:val="24"/>
        </w:rPr>
        <w:t xml:space="preserve">39-460 Nowa Dęba </w:t>
      </w:r>
    </w:p>
    <w:p w14:paraId="74D3E8D7" w14:textId="77777777" w:rsidR="00FF561D" w:rsidRPr="004F3BAB" w:rsidRDefault="00FF561D" w:rsidP="00FF561D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F3BAB">
        <w:rPr>
          <w:rFonts w:ascii="Arial" w:hAnsi="Arial" w:cs="Arial"/>
          <w:bCs/>
          <w:sz w:val="24"/>
          <w:szCs w:val="24"/>
        </w:rPr>
        <w:t xml:space="preserve">ul. A. </w:t>
      </w:r>
      <w:proofErr w:type="spellStart"/>
      <w:r w:rsidRPr="004F3BAB">
        <w:rPr>
          <w:rFonts w:ascii="Arial" w:hAnsi="Arial" w:cs="Arial"/>
          <w:bCs/>
          <w:sz w:val="24"/>
          <w:szCs w:val="24"/>
        </w:rPr>
        <w:t>Krzywoń</w:t>
      </w:r>
      <w:proofErr w:type="spellEnd"/>
      <w:r w:rsidRPr="004F3BAB">
        <w:rPr>
          <w:rFonts w:ascii="Arial" w:hAnsi="Arial" w:cs="Arial"/>
          <w:bCs/>
          <w:sz w:val="24"/>
          <w:szCs w:val="24"/>
        </w:rPr>
        <w:t xml:space="preserve"> 1, </w:t>
      </w:r>
    </w:p>
    <w:p w14:paraId="00987EF7" w14:textId="77777777" w:rsidR="00FF561D" w:rsidRPr="004F3BAB" w:rsidRDefault="00FF561D" w:rsidP="00FF561D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F3BAB">
        <w:rPr>
          <w:rFonts w:ascii="Arial" w:hAnsi="Arial" w:cs="Arial"/>
          <w:bCs/>
          <w:sz w:val="24"/>
          <w:szCs w:val="24"/>
        </w:rPr>
        <w:t xml:space="preserve">NIP 867-222-76-07, REGON 180692828 </w:t>
      </w:r>
    </w:p>
    <w:p w14:paraId="754B6AC5" w14:textId="77777777" w:rsidR="00FF561D" w:rsidRPr="004F3BAB" w:rsidRDefault="00FF561D" w:rsidP="00FF561D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F3BAB">
        <w:rPr>
          <w:rFonts w:ascii="Arial" w:hAnsi="Arial" w:cs="Arial"/>
          <w:bCs/>
          <w:sz w:val="24"/>
          <w:szCs w:val="24"/>
        </w:rPr>
        <w:t>reprezentowanym przez: ………………………….</w:t>
      </w:r>
      <w:r w:rsidRPr="004F3BAB">
        <w:rPr>
          <w:rFonts w:ascii="Arial" w:hAnsi="Arial" w:cs="Arial"/>
          <w:b/>
          <w:sz w:val="24"/>
          <w:szCs w:val="24"/>
        </w:rPr>
        <w:t xml:space="preserve"> Komendanta 33 Wojskowego Oddziału Gospodarczego w Nowej Dębie</w:t>
      </w:r>
    </w:p>
    <w:p w14:paraId="694C0BBD" w14:textId="77777777" w:rsidR="00FF561D" w:rsidRDefault="00FF561D" w:rsidP="00FF561D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F3BAB">
        <w:rPr>
          <w:rFonts w:ascii="Arial" w:hAnsi="Arial" w:cs="Arial"/>
          <w:bCs/>
          <w:sz w:val="24"/>
          <w:szCs w:val="24"/>
        </w:rPr>
        <w:t>zwanym w dalszej treści umowy Zamawiającym</w:t>
      </w:r>
    </w:p>
    <w:p w14:paraId="2020A707" w14:textId="1FB489BE" w:rsidR="00FF561D" w:rsidRDefault="00FF561D" w:rsidP="00FF561D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</w:t>
      </w:r>
    </w:p>
    <w:p w14:paraId="7BFFDBF8" w14:textId="273C31D4" w:rsidR="00FF561D" w:rsidRPr="004F3BAB" w:rsidRDefault="00FF561D" w:rsidP="00FF561D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</w:t>
      </w:r>
    </w:p>
    <w:p w14:paraId="54A7F6E7" w14:textId="77777777" w:rsidR="007D0C20" w:rsidRPr="00473924" w:rsidRDefault="00E50D24" w:rsidP="0047392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…………………………………………………………………</w:t>
      </w:r>
      <w:r w:rsidR="007D0C20" w:rsidRPr="00473924">
        <w:rPr>
          <w:rFonts w:ascii="Arial" w:hAnsi="Arial" w:cs="Arial"/>
          <w:sz w:val="24"/>
          <w:szCs w:val="24"/>
        </w:rPr>
        <w:t xml:space="preserve"> ………………………</w:t>
      </w:r>
      <w:r w:rsidR="00042668" w:rsidRPr="00473924">
        <w:rPr>
          <w:rFonts w:ascii="Arial" w:hAnsi="Arial" w:cs="Arial"/>
          <w:sz w:val="24"/>
          <w:szCs w:val="24"/>
        </w:rPr>
        <w:t>…………</w:t>
      </w:r>
    </w:p>
    <w:p w14:paraId="4AB7CF76" w14:textId="77777777" w:rsidR="007D0C20" w:rsidRPr="00473924" w:rsidRDefault="007D0C20" w:rsidP="0047392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zwanym dalej </w:t>
      </w:r>
      <w:r w:rsidR="00847024" w:rsidRPr="00473924">
        <w:rPr>
          <w:rFonts w:ascii="Arial" w:hAnsi="Arial" w:cs="Arial"/>
          <w:sz w:val="24"/>
          <w:szCs w:val="24"/>
        </w:rPr>
        <w:t xml:space="preserve"> </w:t>
      </w:r>
      <w:r w:rsidR="00042668" w:rsidRPr="00473924">
        <w:rPr>
          <w:rFonts w:ascii="Arial" w:hAnsi="Arial" w:cs="Arial"/>
          <w:b/>
          <w:sz w:val="24"/>
          <w:szCs w:val="24"/>
        </w:rPr>
        <w:t>Dostawcą</w:t>
      </w:r>
    </w:p>
    <w:p w14:paraId="089ED004" w14:textId="77777777" w:rsidR="007D0C20" w:rsidRPr="00473924" w:rsidRDefault="007D0C20" w:rsidP="0047392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F9EDD61" w14:textId="77777777" w:rsidR="005F4CFD" w:rsidRPr="00473924" w:rsidRDefault="005F4CFD" w:rsidP="0047392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C9FA75C" w14:textId="77777777" w:rsidR="007D0C20" w:rsidRPr="00473924" w:rsidRDefault="007D0C20" w:rsidP="0047392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§ 1</w:t>
      </w:r>
    </w:p>
    <w:p w14:paraId="54D55D77" w14:textId="22DA1C0D" w:rsidR="000836D4" w:rsidRPr="00473924" w:rsidRDefault="0070374A" w:rsidP="006260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PRZEDMIOT UMOWY</w:t>
      </w:r>
    </w:p>
    <w:p w14:paraId="186F7B38" w14:textId="32BF46DC" w:rsidR="000836D4" w:rsidRPr="00473924" w:rsidRDefault="000836D4" w:rsidP="00A64EBE">
      <w:pPr>
        <w:pStyle w:val="Akapitzlist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Termin obowiązywania umowy ustala się od dnia zawarcia umowy </w:t>
      </w:r>
      <w:r>
        <w:rPr>
          <w:rFonts w:ascii="Arial" w:hAnsi="Arial" w:cs="Arial"/>
          <w:sz w:val="24"/>
          <w:szCs w:val="24"/>
        </w:rPr>
        <w:br/>
      </w:r>
      <w:r w:rsidRPr="00473924">
        <w:rPr>
          <w:rFonts w:ascii="Arial" w:hAnsi="Arial" w:cs="Arial"/>
          <w:sz w:val="24"/>
          <w:szCs w:val="24"/>
        </w:rPr>
        <w:t xml:space="preserve">do </w:t>
      </w:r>
      <w:r>
        <w:rPr>
          <w:rFonts w:ascii="Arial" w:hAnsi="Arial" w:cs="Arial"/>
          <w:sz w:val="24"/>
          <w:szCs w:val="24"/>
        </w:rPr>
        <w:t xml:space="preserve">dnia </w:t>
      </w:r>
      <w:r w:rsidRPr="00473924">
        <w:rPr>
          <w:rFonts w:ascii="Arial" w:hAnsi="Arial" w:cs="Arial"/>
          <w:sz w:val="24"/>
          <w:szCs w:val="24"/>
        </w:rPr>
        <w:t xml:space="preserve">30 </w:t>
      </w:r>
      <w:r>
        <w:rPr>
          <w:rFonts w:ascii="Arial" w:hAnsi="Arial" w:cs="Arial"/>
          <w:sz w:val="24"/>
          <w:szCs w:val="24"/>
        </w:rPr>
        <w:t>listopada</w:t>
      </w:r>
      <w:r w:rsidRPr="00473924">
        <w:rPr>
          <w:rFonts w:ascii="Arial" w:hAnsi="Arial" w:cs="Arial"/>
          <w:sz w:val="24"/>
          <w:szCs w:val="24"/>
        </w:rPr>
        <w:t xml:space="preserve"> 202</w:t>
      </w:r>
      <w:r w:rsidR="00A4443B">
        <w:rPr>
          <w:rFonts w:ascii="Arial" w:hAnsi="Arial" w:cs="Arial"/>
          <w:sz w:val="24"/>
          <w:szCs w:val="24"/>
        </w:rPr>
        <w:t>6</w:t>
      </w:r>
      <w:r w:rsidRPr="00473924">
        <w:rPr>
          <w:rFonts w:ascii="Arial" w:hAnsi="Arial" w:cs="Arial"/>
          <w:sz w:val="24"/>
          <w:szCs w:val="24"/>
        </w:rPr>
        <w:t xml:space="preserve"> r.</w:t>
      </w:r>
    </w:p>
    <w:p w14:paraId="38F88668" w14:textId="77777777" w:rsidR="00493FC5" w:rsidRDefault="00493FC5" w:rsidP="00493FC5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Przedmiotem umowy jest dostawa obuwia i odzieży medycznej zwanych dalej towarem. Szczegółowy opis towaru określa  załącznik nr 1 do niniejszej umowy pod nazwą „opis przedmiotu zamówienia”. Szczegółową specyfikację ilościowo-rozmiarową określa załącznik nr 2 do niniejszej umowy pod nazwą „specyfikacja ilościowo–rozmiarowa do zamówienia podstawowego”. </w:t>
      </w:r>
    </w:p>
    <w:p w14:paraId="57FA7C6A" w14:textId="77777777" w:rsidR="00E262FC" w:rsidRPr="001A1907" w:rsidRDefault="00200AB2" w:rsidP="00A64EBE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</w:t>
      </w:r>
      <w:r w:rsidRPr="001A1907">
        <w:rPr>
          <w:rFonts w:ascii="Arial" w:hAnsi="Arial" w:cs="Arial"/>
          <w:sz w:val="24"/>
          <w:szCs w:val="24"/>
        </w:rPr>
        <w:t>zamawia</w:t>
      </w:r>
      <w:r w:rsidR="00E262FC" w:rsidRPr="001A1907">
        <w:rPr>
          <w:rFonts w:ascii="Arial" w:hAnsi="Arial" w:cs="Arial"/>
          <w:sz w:val="24"/>
          <w:szCs w:val="24"/>
        </w:rPr>
        <w:t xml:space="preserve">, a </w:t>
      </w:r>
      <w:r w:rsidR="00DE6E27" w:rsidRPr="001A1907">
        <w:rPr>
          <w:rFonts w:ascii="Arial" w:hAnsi="Arial" w:cs="Arial"/>
          <w:sz w:val="24"/>
          <w:szCs w:val="24"/>
        </w:rPr>
        <w:t>Dost</w:t>
      </w:r>
      <w:r w:rsidR="000B2E3A" w:rsidRPr="001A1907">
        <w:rPr>
          <w:rFonts w:ascii="Arial" w:hAnsi="Arial" w:cs="Arial"/>
          <w:sz w:val="24"/>
          <w:szCs w:val="24"/>
        </w:rPr>
        <w:t>awca</w:t>
      </w:r>
      <w:r w:rsidR="00E262FC" w:rsidRPr="001A1907">
        <w:rPr>
          <w:rFonts w:ascii="Arial" w:hAnsi="Arial" w:cs="Arial"/>
          <w:sz w:val="24"/>
          <w:szCs w:val="24"/>
        </w:rPr>
        <w:t xml:space="preserve"> zobowiązuje się do realizacji przedmiotu umowy zgodnie z</w:t>
      </w:r>
      <w:r w:rsidR="00163710" w:rsidRPr="001A1907">
        <w:rPr>
          <w:rFonts w:ascii="Arial" w:hAnsi="Arial" w:cs="Arial"/>
          <w:sz w:val="24"/>
          <w:szCs w:val="24"/>
        </w:rPr>
        <w:t xml:space="preserve"> </w:t>
      </w:r>
      <w:r w:rsidR="00D5383F" w:rsidRPr="001A1907">
        <w:rPr>
          <w:rFonts w:ascii="Arial" w:hAnsi="Arial" w:cs="Arial"/>
          <w:sz w:val="24"/>
          <w:szCs w:val="24"/>
        </w:rPr>
        <w:t> załącznikami</w:t>
      </w:r>
      <w:r w:rsidR="003C4D3B" w:rsidRPr="001A1907">
        <w:rPr>
          <w:rFonts w:ascii="Arial" w:hAnsi="Arial" w:cs="Arial"/>
          <w:sz w:val="24"/>
          <w:szCs w:val="24"/>
        </w:rPr>
        <w:t xml:space="preserve"> nr 1 i nr</w:t>
      </w:r>
      <w:r w:rsidR="004B1753" w:rsidRPr="001A1907">
        <w:rPr>
          <w:rFonts w:ascii="Arial" w:hAnsi="Arial" w:cs="Arial"/>
          <w:sz w:val="24"/>
          <w:szCs w:val="24"/>
        </w:rPr>
        <w:t xml:space="preserve"> 2, </w:t>
      </w:r>
      <w:r w:rsidR="0039213E" w:rsidRPr="001A1907">
        <w:rPr>
          <w:rFonts w:ascii="Arial" w:hAnsi="Arial" w:cs="Arial"/>
          <w:sz w:val="24"/>
          <w:szCs w:val="24"/>
        </w:rPr>
        <w:t>stanowiącym</w:t>
      </w:r>
      <w:r w:rsidR="00D5383F" w:rsidRPr="001A1907">
        <w:rPr>
          <w:rFonts w:ascii="Arial" w:hAnsi="Arial" w:cs="Arial"/>
          <w:sz w:val="24"/>
          <w:szCs w:val="24"/>
        </w:rPr>
        <w:t>i</w:t>
      </w:r>
      <w:r w:rsidR="00E262FC" w:rsidRPr="001A1907">
        <w:rPr>
          <w:rFonts w:ascii="Arial" w:hAnsi="Arial" w:cs="Arial"/>
          <w:sz w:val="24"/>
          <w:szCs w:val="24"/>
        </w:rPr>
        <w:t xml:space="preserve"> integralną część niniejszej umowy.</w:t>
      </w:r>
    </w:p>
    <w:p w14:paraId="3F83CC78" w14:textId="4877C188" w:rsidR="000D0E3B" w:rsidRPr="001A1907" w:rsidRDefault="002B5CDF" w:rsidP="000D0E3B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1A1907">
        <w:rPr>
          <w:rFonts w:ascii="Arial" w:hAnsi="Arial" w:cs="Arial"/>
          <w:sz w:val="24"/>
          <w:szCs w:val="24"/>
        </w:rPr>
        <w:t>Ilekroć w umowie mowa o niezgodności</w:t>
      </w:r>
      <w:r w:rsidR="00027D44" w:rsidRPr="001A1907">
        <w:rPr>
          <w:rFonts w:ascii="Arial" w:hAnsi="Arial" w:cs="Arial"/>
          <w:sz w:val="24"/>
          <w:szCs w:val="24"/>
        </w:rPr>
        <w:t>ach</w:t>
      </w:r>
      <w:r w:rsidRPr="001A1907">
        <w:rPr>
          <w:rFonts w:ascii="Arial" w:hAnsi="Arial" w:cs="Arial"/>
          <w:sz w:val="24"/>
          <w:szCs w:val="24"/>
        </w:rPr>
        <w:t xml:space="preserve">, oznacza to </w:t>
      </w:r>
      <w:r w:rsidRPr="001A1907">
        <w:rPr>
          <w:rFonts w:ascii="Arial" w:eastAsia="Times New Roman" w:hAnsi="Arial" w:cs="Arial"/>
          <w:sz w:val="24"/>
          <w:szCs w:val="24"/>
          <w:lang w:eastAsia="en-US"/>
        </w:rPr>
        <w:t>niez</w:t>
      </w:r>
      <w:r w:rsidR="00463865" w:rsidRPr="001A1907">
        <w:rPr>
          <w:rFonts w:ascii="Arial" w:eastAsia="Times New Roman" w:hAnsi="Arial" w:cs="Arial"/>
          <w:sz w:val="24"/>
          <w:szCs w:val="24"/>
          <w:lang w:eastAsia="en-US"/>
        </w:rPr>
        <w:t xml:space="preserve">godności określone </w:t>
      </w:r>
      <w:r w:rsidR="00463865" w:rsidRPr="001A1907">
        <w:rPr>
          <w:rFonts w:ascii="Arial" w:eastAsia="Times New Roman" w:hAnsi="Arial" w:cs="Arial"/>
          <w:sz w:val="24"/>
          <w:szCs w:val="24"/>
          <w:lang w:eastAsia="en-US"/>
        </w:rPr>
        <w:br/>
        <w:t xml:space="preserve">w  </w:t>
      </w:r>
      <w:r w:rsidR="00D85CE0">
        <w:rPr>
          <w:rFonts w:ascii="Arial" w:hAnsi="Arial" w:cs="Arial"/>
          <w:sz w:val="24"/>
          <w:szCs w:val="24"/>
        </w:rPr>
        <w:t xml:space="preserve">§ 5 ust. </w:t>
      </w:r>
      <w:r w:rsidR="00AA5BF9">
        <w:rPr>
          <w:rFonts w:ascii="Arial" w:hAnsi="Arial" w:cs="Arial"/>
          <w:sz w:val="24"/>
          <w:szCs w:val="24"/>
        </w:rPr>
        <w:t>5</w:t>
      </w:r>
      <w:r w:rsidR="00027D44" w:rsidRPr="001A1907">
        <w:rPr>
          <w:rFonts w:ascii="Arial" w:hAnsi="Arial" w:cs="Arial"/>
          <w:sz w:val="24"/>
          <w:szCs w:val="24"/>
        </w:rPr>
        <w:t xml:space="preserve"> umowy</w:t>
      </w:r>
      <w:r w:rsidR="00463865" w:rsidRPr="001A1907">
        <w:rPr>
          <w:rFonts w:ascii="Arial" w:hAnsi="Arial" w:cs="Arial"/>
          <w:sz w:val="24"/>
          <w:szCs w:val="24"/>
        </w:rPr>
        <w:t>.</w:t>
      </w:r>
      <w:r w:rsidRPr="001A1907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</w:p>
    <w:p w14:paraId="3E47E8E4" w14:textId="77777777" w:rsidR="00247DAD" w:rsidRDefault="00247DAD" w:rsidP="000D0E3B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A1907">
        <w:rPr>
          <w:rFonts w:ascii="Arial" w:hAnsi="Arial" w:cs="Arial"/>
          <w:sz w:val="24"/>
          <w:szCs w:val="24"/>
        </w:rPr>
        <w:t>Ilek</w:t>
      </w:r>
      <w:r w:rsidR="001920FA" w:rsidRPr="001A1907">
        <w:rPr>
          <w:rFonts w:ascii="Arial" w:hAnsi="Arial" w:cs="Arial"/>
          <w:sz w:val="24"/>
          <w:szCs w:val="24"/>
        </w:rPr>
        <w:t>roć w umowie mowa</w:t>
      </w:r>
      <w:r w:rsidR="001920FA" w:rsidRPr="000D0E3B">
        <w:rPr>
          <w:rFonts w:ascii="Arial" w:hAnsi="Arial" w:cs="Arial"/>
          <w:sz w:val="24"/>
          <w:szCs w:val="24"/>
        </w:rPr>
        <w:t xml:space="preserve"> o wykazie </w:t>
      </w:r>
      <w:r w:rsidR="008C4B46">
        <w:rPr>
          <w:rFonts w:ascii="Arial" w:hAnsi="Arial" w:cs="Arial"/>
          <w:sz w:val="24"/>
          <w:szCs w:val="24"/>
        </w:rPr>
        <w:t>ilościowo-rozmiarowy</w:t>
      </w:r>
      <w:r w:rsidR="001920FA" w:rsidRPr="000D0E3B">
        <w:rPr>
          <w:rFonts w:ascii="Arial" w:hAnsi="Arial" w:cs="Arial"/>
          <w:sz w:val="24"/>
          <w:szCs w:val="24"/>
        </w:rPr>
        <w:t>m</w:t>
      </w:r>
      <w:r w:rsidRPr="000D0E3B">
        <w:rPr>
          <w:rFonts w:ascii="Arial" w:hAnsi="Arial" w:cs="Arial"/>
          <w:sz w:val="24"/>
          <w:szCs w:val="24"/>
        </w:rPr>
        <w:t xml:space="preserve"> </w:t>
      </w:r>
      <w:r w:rsidR="001A1907">
        <w:rPr>
          <w:rFonts w:ascii="Arial" w:hAnsi="Arial" w:cs="Arial"/>
          <w:sz w:val="24"/>
          <w:szCs w:val="24"/>
        </w:rPr>
        <w:t>(nie</w:t>
      </w:r>
      <w:r w:rsidR="001920FA" w:rsidRPr="000D0E3B">
        <w:rPr>
          <w:rFonts w:ascii="Arial" w:hAnsi="Arial" w:cs="Arial"/>
          <w:sz w:val="24"/>
          <w:szCs w:val="24"/>
        </w:rPr>
        <w:t>opatrzonym</w:t>
      </w:r>
      <w:r w:rsidRPr="000D0E3B">
        <w:rPr>
          <w:rFonts w:ascii="Arial" w:hAnsi="Arial" w:cs="Arial"/>
          <w:sz w:val="24"/>
          <w:szCs w:val="24"/>
        </w:rPr>
        <w:t xml:space="preserve"> nazwą „załącznik nr 2”</w:t>
      </w:r>
      <w:r w:rsidR="001920FA" w:rsidRPr="000D0E3B">
        <w:rPr>
          <w:rFonts w:ascii="Arial" w:hAnsi="Arial" w:cs="Arial"/>
          <w:sz w:val="24"/>
          <w:szCs w:val="24"/>
        </w:rPr>
        <w:t>) – oznacza to wykaz wykorzystywany</w:t>
      </w:r>
      <w:r w:rsidR="003B59BA" w:rsidRPr="000D0E3B">
        <w:rPr>
          <w:rFonts w:ascii="Arial" w:hAnsi="Arial" w:cs="Arial"/>
          <w:sz w:val="24"/>
          <w:szCs w:val="24"/>
        </w:rPr>
        <w:t xml:space="preserve"> przez Zamawiającego </w:t>
      </w:r>
      <w:r w:rsidRPr="000D0E3B">
        <w:rPr>
          <w:rFonts w:ascii="Arial" w:hAnsi="Arial" w:cs="Arial"/>
          <w:sz w:val="24"/>
          <w:szCs w:val="24"/>
        </w:rPr>
        <w:t>wyłącznie w przypadkach:</w:t>
      </w:r>
    </w:p>
    <w:p w14:paraId="67BE4FBD" w14:textId="77777777" w:rsidR="00584D26" w:rsidRPr="00584D26" w:rsidRDefault="00584D26" w:rsidP="00200AB2">
      <w:pPr>
        <w:pStyle w:val="Akapitzlist"/>
        <w:numPr>
          <w:ilvl w:val="0"/>
          <w:numId w:val="29"/>
        </w:numPr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określenia zakresu dostawy w ramach prawa opcji,</w:t>
      </w:r>
    </w:p>
    <w:p w14:paraId="0B05E87E" w14:textId="77777777" w:rsidR="00584D26" w:rsidRPr="00584D26" w:rsidRDefault="00584D26" w:rsidP="00584D26">
      <w:pPr>
        <w:pStyle w:val="Akapitzlist"/>
        <w:numPr>
          <w:ilvl w:val="0"/>
          <w:numId w:val="29"/>
        </w:numPr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określenia zakresu wymienianego towaru w wyniku zgłoszenia reklamacji </w:t>
      </w:r>
      <w:r>
        <w:rPr>
          <w:rFonts w:ascii="Arial" w:hAnsi="Arial" w:cs="Arial"/>
          <w:sz w:val="24"/>
          <w:szCs w:val="24"/>
        </w:rPr>
        <w:br/>
        <w:t>i niezgodności.</w:t>
      </w:r>
    </w:p>
    <w:p w14:paraId="7CB4F3A6" w14:textId="77777777" w:rsidR="00F630DE" w:rsidRPr="00584D26" w:rsidRDefault="00943142" w:rsidP="00584D26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84D26">
        <w:rPr>
          <w:rFonts w:ascii="Arial" w:hAnsi="Arial" w:cs="Arial"/>
          <w:sz w:val="24"/>
          <w:szCs w:val="24"/>
        </w:rPr>
        <w:t>Ilekroć</w:t>
      </w:r>
      <w:r w:rsidR="005403CE" w:rsidRPr="00584D26">
        <w:rPr>
          <w:rFonts w:ascii="Arial" w:hAnsi="Arial" w:cs="Arial"/>
          <w:sz w:val="24"/>
          <w:szCs w:val="24"/>
        </w:rPr>
        <w:t xml:space="preserve"> w umowie mowa o przesłaniu</w:t>
      </w:r>
      <w:r w:rsidR="00B77795" w:rsidRPr="00584D26">
        <w:rPr>
          <w:rFonts w:ascii="Arial" w:hAnsi="Arial" w:cs="Arial"/>
          <w:sz w:val="24"/>
          <w:szCs w:val="24"/>
        </w:rPr>
        <w:t>:</w:t>
      </w:r>
    </w:p>
    <w:p w14:paraId="44F42B41" w14:textId="77777777" w:rsidR="00D45448" w:rsidRDefault="00D45448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zgłoszenia zamówienia,</w:t>
      </w:r>
    </w:p>
    <w:p w14:paraId="662C3181" w14:textId="77777777" w:rsidR="00F630DE" w:rsidRDefault="00F630DE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943142">
        <w:rPr>
          <w:rFonts w:ascii="Arial" w:hAnsi="Arial" w:cs="Arial"/>
          <w:sz w:val="24"/>
          <w:szCs w:val="24"/>
        </w:rPr>
        <w:t xml:space="preserve">oświadczenia woli, </w:t>
      </w:r>
    </w:p>
    <w:p w14:paraId="48741A59" w14:textId="77777777" w:rsidR="00F630DE" w:rsidRDefault="00F630DE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1920FA">
        <w:rPr>
          <w:rFonts w:ascii="Arial" w:hAnsi="Arial" w:cs="Arial"/>
          <w:sz w:val="24"/>
          <w:szCs w:val="24"/>
        </w:rPr>
        <w:t>wykazu ilościowo-rozmiarowego</w:t>
      </w:r>
      <w:r w:rsidR="00B77795">
        <w:rPr>
          <w:rFonts w:ascii="Arial" w:hAnsi="Arial" w:cs="Arial"/>
          <w:sz w:val="24"/>
          <w:szCs w:val="24"/>
        </w:rPr>
        <w:t xml:space="preserve">, </w:t>
      </w:r>
    </w:p>
    <w:p w14:paraId="2923A52B" w14:textId="77777777" w:rsidR="00F630DE" w:rsidRDefault="00F630DE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B77795">
        <w:rPr>
          <w:rFonts w:ascii="Arial" w:hAnsi="Arial" w:cs="Arial"/>
          <w:sz w:val="24"/>
          <w:szCs w:val="24"/>
        </w:rPr>
        <w:t>zgłoszenia reklamacji</w:t>
      </w:r>
      <w:r w:rsidR="002C3DD7">
        <w:rPr>
          <w:rFonts w:ascii="Arial" w:hAnsi="Arial" w:cs="Arial"/>
          <w:sz w:val="24"/>
          <w:szCs w:val="24"/>
        </w:rPr>
        <w:t xml:space="preserve"> towaru</w:t>
      </w:r>
      <w:r w:rsidR="00B77795">
        <w:rPr>
          <w:rFonts w:ascii="Arial" w:hAnsi="Arial" w:cs="Arial"/>
          <w:sz w:val="24"/>
          <w:szCs w:val="24"/>
        </w:rPr>
        <w:t xml:space="preserve">, </w:t>
      </w:r>
    </w:p>
    <w:p w14:paraId="57843E7B" w14:textId="77777777" w:rsidR="00F630DE" w:rsidRDefault="00F630DE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C3DD7">
        <w:rPr>
          <w:rFonts w:ascii="Arial" w:hAnsi="Arial" w:cs="Arial"/>
          <w:sz w:val="24"/>
          <w:szCs w:val="24"/>
        </w:rPr>
        <w:t>zgłoszenia</w:t>
      </w:r>
      <w:r w:rsidR="00B77795">
        <w:rPr>
          <w:rFonts w:ascii="Arial" w:hAnsi="Arial" w:cs="Arial"/>
          <w:sz w:val="24"/>
          <w:szCs w:val="24"/>
        </w:rPr>
        <w:t xml:space="preserve"> konieczności wymiany</w:t>
      </w:r>
      <w:r w:rsidR="002C3DD7">
        <w:rPr>
          <w:rFonts w:ascii="Arial" w:hAnsi="Arial" w:cs="Arial"/>
          <w:sz w:val="24"/>
          <w:szCs w:val="24"/>
        </w:rPr>
        <w:t xml:space="preserve"> towaru</w:t>
      </w:r>
      <w:r w:rsidR="00B77795">
        <w:rPr>
          <w:rFonts w:ascii="Arial" w:hAnsi="Arial" w:cs="Arial"/>
          <w:sz w:val="24"/>
          <w:szCs w:val="24"/>
        </w:rPr>
        <w:t xml:space="preserve">, </w:t>
      </w:r>
    </w:p>
    <w:p w14:paraId="114D0F62" w14:textId="77777777" w:rsidR="00F630DE" w:rsidRDefault="00F630DE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wszelkich </w:t>
      </w:r>
      <w:r w:rsidR="00943142">
        <w:rPr>
          <w:rFonts w:ascii="Arial" w:hAnsi="Arial" w:cs="Arial"/>
          <w:sz w:val="24"/>
          <w:szCs w:val="24"/>
        </w:rPr>
        <w:t xml:space="preserve">dodatkowych </w:t>
      </w:r>
      <w:r w:rsidR="00B47F8B">
        <w:rPr>
          <w:rFonts w:ascii="Arial" w:hAnsi="Arial" w:cs="Arial"/>
          <w:sz w:val="24"/>
          <w:szCs w:val="24"/>
        </w:rPr>
        <w:t>informacji</w:t>
      </w:r>
      <w:r w:rsidR="00D45448">
        <w:rPr>
          <w:rFonts w:ascii="Arial" w:hAnsi="Arial" w:cs="Arial"/>
          <w:sz w:val="24"/>
          <w:szCs w:val="24"/>
        </w:rPr>
        <w:t xml:space="preserve"> tj. </w:t>
      </w:r>
      <w:r w:rsidR="009E49A3">
        <w:rPr>
          <w:rFonts w:ascii="Arial" w:hAnsi="Arial" w:cs="Arial"/>
          <w:sz w:val="24"/>
          <w:szCs w:val="24"/>
        </w:rPr>
        <w:t>dokonanie wyboru przez Zamawiają</w:t>
      </w:r>
      <w:r w:rsidR="00D45448">
        <w:rPr>
          <w:rFonts w:ascii="Arial" w:hAnsi="Arial" w:cs="Arial"/>
          <w:sz w:val="24"/>
          <w:szCs w:val="24"/>
        </w:rPr>
        <w:t>cego</w:t>
      </w:r>
      <w:r>
        <w:rPr>
          <w:rFonts w:ascii="Arial" w:hAnsi="Arial" w:cs="Arial"/>
          <w:sz w:val="24"/>
          <w:szCs w:val="24"/>
        </w:rPr>
        <w:t>,</w:t>
      </w:r>
    </w:p>
    <w:p w14:paraId="5453DBFF" w14:textId="6DDC4BE2" w:rsidR="00943142" w:rsidRPr="00584D26" w:rsidRDefault="00B47F8B" w:rsidP="00584D26">
      <w:pPr>
        <w:spacing w:after="0"/>
        <w:jc w:val="both"/>
        <w:rPr>
          <w:rFonts w:ascii="Arial" w:hAnsi="Arial" w:cs="Arial"/>
          <w:sz w:val="24"/>
          <w:szCs w:val="24"/>
        </w:rPr>
      </w:pPr>
      <w:r w:rsidRPr="00584D26">
        <w:rPr>
          <w:rFonts w:ascii="Arial" w:hAnsi="Arial" w:cs="Arial"/>
          <w:sz w:val="24"/>
          <w:szCs w:val="24"/>
        </w:rPr>
        <w:t>należy przez to rozumieć</w:t>
      </w:r>
      <w:r w:rsidR="001A1907">
        <w:rPr>
          <w:rFonts w:ascii="Arial" w:hAnsi="Arial" w:cs="Arial"/>
          <w:sz w:val="24"/>
          <w:szCs w:val="24"/>
        </w:rPr>
        <w:t xml:space="preserve"> korespondencję </w:t>
      </w:r>
      <w:r w:rsidR="00F630DE" w:rsidRPr="00584D26">
        <w:rPr>
          <w:rFonts w:ascii="Arial" w:hAnsi="Arial" w:cs="Arial"/>
          <w:sz w:val="24"/>
          <w:szCs w:val="24"/>
        </w:rPr>
        <w:t>odbywającą się</w:t>
      </w:r>
      <w:r w:rsidRPr="00584D26">
        <w:rPr>
          <w:rFonts w:ascii="Arial" w:hAnsi="Arial" w:cs="Arial"/>
          <w:sz w:val="24"/>
          <w:szCs w:val="24"/>
        </w:rPr>
        <w:t xml:space="preserve"> na zasadach określonych </w:t>
      </w:r>
      <w:r w:rsidR="00584D26">
        <w:rPr>
          <w:rFonts w:ascii="Arial" w:hAnsi="Arial" w:cs="Arial"/>
          <w:sz w:val="24"/>
          <w:szCs w:val="24"/>
        </w:rPr>
        <w:br/>
      </w:r>
      <w:r w:rsidRPr="00D24479">
        <w:rPr>
          <w:rFonts w:ascii="Arial" w:hAnsi="Arial" w:cs="Arial"/>
          <w:sz w:val="24"/>
          <w:szCs w:val="24"/>
        </w:rPr>
        <w:t xml:space="preserve">w § </w:t>
      </w:r>
      <w:r w:rsidR="00D24479" w:rsidRPr="00D24479">
        <w:rPr>
          <w:rFonts w:ascii="Arial" w:hAnsi="Arial" w:cs="Arial"/>
          <w:sz w:val="24"/>
          <w:szCs w:val="24"/>
        </w:rPr>
        <w:t>1</w:t>
      </w:r>
      <w:r w:rsidR="00AA5BF9">
        <w:rPr>
          <w:rFonts w:ascii="Arial" w:hAnsi="Arial" w:cs="Arial"/>
          <w:sz w:val="24"/>
          <w:szCs w:val="24"/>
        </w:rPr>
        <w:t>3</w:t>
      </w:r>
      <w:r w:rsidRPr="00D24479">
        <w:rPr>
          <w:rFonts w:ascii="Arial" w:hAnsi="Arial" w:cs="Arial"/>
          <w:sz w:val="24"/>
          <w:szCs w:val="24"/>
        </w:rPr>
        <w:t xml:space="preserve"> ust. 6 </w:t>
      </w:r>
      <w:r w:rsidR="00B77795" w:rsidRPr="00D24479">
        <w:rPr>
          <w:rFonts w:ascii="Arial" w:hAnsi="Arial" w:cs="Arial"/>
          <w:sz w:val="24"/>
          <w:szCs w:val="24"/>
        </w:rPr>
        <w:t xml:space="preserve">i ust. 7 </w:t>
      </w:r>
      <w:r w:rsidRPr="00D24479">
        <w:rPr>
          <w:rFonts w:ascii="Arial" w:hAnsi="Arial" w:cs="Arial"/>
          <w:sz w:val="24"/>
          <w:szCs w:val="24"/>
        </w:rPr>
        <w:t>umowy.</w:t>
      </w:r>
    </w:p>
    <w:p w14:paraId="302BA4B9" w14:textId="77777777" w:rsidR="00164F40" w:rsidRDefault="00164F40" w:rsidP="00584D26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Ilekroć w umowie mowa o dostawie towaru, oznaczać to będzie dostawę do lokalizacji określo</w:t>
      </w:r>
      <w:r w:rsidRPr="00D24479">
        <w:rPr>
          <w:rFonts w:ascii="Arial" w:hAnsi="Arial" w:cs="Arial"/>
          <w:sz w:val="24"/>
          <w:szCs w:val="24"/>
        </w:rPr>
        <w:t xml:space="preserve">nej w </w:t>
      </w:r>
      <w:r w:rsidR="00D24479" w:rsidRPr="00D24479">
        <w:rPr>
          <w:rFonts w:ascii="Arial" w:hAnsi="Arial" w:cs="Arial"/>
          <w:sz w:val="24"/>
          <w:szCs w:val="24"/>
        </w:rPr>
        <w:t>§ 4 ust. 3</w:t>
      </w:r>
      <w:r w:rsidRPr="00D24479">
        <w:rPr>
          <w:rFonts w:ascii="Arial" w:hAnsi="Arial" w:cs="Arial"/>
          <w:sz w:val="24"/>
          <w:szCs w:val="24"/>
        </w:rPr>
        <w:t xml:space="preserve"> umowy.</w:t>
      </w:r>
    </w:p>
    <w:p w14:paraId="155B13F1" w14:textId="77777777" w:rsidR="00247DAD" w:rsidRPr="00247DAD" w:rsidRDefault="00247DAD" w:rsidP="00584D26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Ilekroć w umowie mowa o grupie</w:t>
      </w:r>
      <w:r w:rsidRPr="00247DAD">
        <w:rPr>
          <w:rFonts w:ascii="Arial" w:hAnsi="Arial" w:cs="Arial"/>
          <w:sz w:val="24"/>
          <w:szCs w:val="24"/>
        </w:rPr>
        <w:t xml:space="preserve"> asortymentowe</w:t>
      </w:r>
      <w:r>
        <w:rPr>
          <w:rFonts w:ascii="Arial" w:hAnsi="Arial" w:cs="Arial"/>
          <w:sz w:val="24"/>
          <w:szCs w:val="24"/>
        </w:rPr>
        <w:t>j, oznacza to następujące grupy asortymentowe</w:t>
      </w:r>
      <w:r w:rsidRPr="00247DAD">
        <w:rPr>
          <w:rFonts w:ascii="Arial" w:hAnsi="Arial" w:cs="Arial"/>
          <w:sz w:val="24"/>
          <w:szCs w:val="24"/>
        </w:rPr>
        <w:t>:</w:t>
      </w:r>
    </w:p>
    <w:p w14:paraId="6218CA02" w14:textId="77777777" w:rsidR="00247DAD" w:rsidRDefault="00247DAD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 w:rsidRPr="00247DAD">
        <w:rPr>
          <w:rFonts w:ascii="Arial" w:hAnsi="Arial" w:cs="Arial"/>
          <w:sz w:val="24"/>
          <w:szCs w:val="24"/>
        </w:rPr>
        <w:t>- obuwie,</w:t>
      </w:r>
    </w:p>
    <w:p w14:paraId="3941935E" w14:textId="5712C3FA" w:rsidR="00290DD5" w:rsidRDefault="00290DD5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odzież zasadnicza</w:t>
      </w:r>
      <w:r w:rsidR="00704765">
        <w:rPr>
          <w:rFonts w:ascii="Arial" w:hAnsi="Arial" w:cs="Arial"/>
          <w:sz w:val="24"/>
          <w:szCs w:val="24"/>
        </w:rPr>
        <w:t>,</w:t>
      </w:r>
    </w:p>
    <w:p w14:paraId="6C0A972D" w14:textId="6A8A13CD" w:rsidR="00247DAD" w:rsidRDefault="00247DAD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 w:rsidRPr="00247DAD">
        <w:rPr>
          <w:rFonts w:ascii="Arial" w:hAnsi="Arial" w:cs="Arial"/>
          <w:sz w:val="24"/>
          <w:szCs w:val="24"/>
        </w:rPr>
        <w:t>- odzież</w:t>
      </w:r>
      <w:r w:rsidR="00D24479">
        <w:rPr>
          <w:rFonts w:ascii="Arial" w:hAnsi="Arial" w:cs="Arial"/>
          <w:sz w:val="24"/>
          <w:szCs w:val="24"/>
        </w:rPr>
        <w:t xml:space="preserve"> wierzchnia</w:t>
      </w:r>
      <w:r w:rsidR="00AA5BF9">
        <w:rPr>
          <w:rFonts w:ascii="Arial" w:hAnsi="Arial" w:cs="Arial"/>
          <w:sz w:val="24"/>
          <w:szCs w:val="24"/>
        </w:rPr>
        <w:t>,</w:t>
      </w:r>
      <w:r w:rsidR="00704765">
        <w:rPr>
          <w:rFonts w:ascii="Arial" w:hAnsi="Arial" w:cs="Arial"/>
          <w:sz w:val="24"/>
          <w:szCs w:val="24"/>
        </w:rPr>
        <w:t xml:space="preserve"> sezonowa</w:t>
      </w:r>
      <w:r w:rsidR="00AA5BF9">
        <w:rPr>
          <w:rFonts w:ascii="Arial" w:hAnsi="Arial" w:cs="Arial"/>
          <w:sz w:val="24"/>
          <w:szCs w:val="24"/>
        </w:rPr>
        <w:t xml:space="preserve"> i dziana,</w:t>
      </w:r>
    </w:p>
    <w:p w14:paraId="3333E278" w14:textId="2F99316B" w:rsidR="00F74A97" w:rsidRPr="00F74A97" w:rsidRDefault="00F74A97" w:rsidP="00F74A97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dodatki (akcesoria),</w:t>
      </w:r>
    </w:p>
    <w:p w14:paraId="0BBA25EC" w14:textId="4E26836D" w:rsidR="003B59BA" w:rsidRPr="00CA6171" w:rsidRDefault="00247DAD" w:rsidP="00CA6171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D24479">
        <w:rPr>
          <w:rFonts w:ascii="Arial" w:hAnsi="Arial" w:cs="Arial"/>
          <w:sz w:val="24"/>
          <w:szCs w:val="24"/>
        </w:rPr>
        <w:t>Ilekroć w umowie mowa o poszczególnych pozycjach grupy asortymentowej, oznacza to konkretne przedmioty</w:t>
      </w:r>
      <w:r w:rsidR="006859CD" w:rsidRPr="00D24479">
        <w:rPr>
          <w:rFonts w:ascii="Arial" w:hAnsi="Arial" w:cs="Arial"/>
          <w:sz w:val="24"/>
          <w:szCs w:val="24"/>
        </w:rPr>
        <w:t xml:space="preserve"> w ujęciu </w:t>
      </w:r>
      <w:r w:rsidR="00D24479">
        <w:rPr>
          <w:rFonts w:ascii="Arial" w:hAnsi="Arial" w:cs="Arial"/>
          <w:sz w:val="24"/>
          <w:szCs w:val="24"/>
        </w:rPr>
        <w:t xml:space="preserve">ich </w:t>
      </w:r>
      <w:r w:rsidR="006859CD" w:rsidRPr="00D24479">
        <w:rPr>
          <w:rFonts w:ascii="Arial" w:hAnsi="Arial" w:cs="Arial"/>
          <w:sz w:val="24"/>
          <w:szCs w:val="24"/>
        </w:rPr>
        <w:t>nazwy i rozmiaru</w:t>
      </w:r>
      <w:r w:rsidRPr="00D24479">
        <w:rPr>
          <w:rFonts w:ascii="Arial" w:hAnsi="Arial" w:cs="Arial"/>
          <w:sz w:val="24"/>
          <w:szCs w:val="24"/>
        </w:rPr>
        <w:t xml:space="preserve"> określone </w:t>
      </w:r>
      <w:r w:rsidR="006859CD" w:rsidRPr="00D24479">
        <w:rPr>
          <w:rFonts w:ascii="Arial" w:hAnsi="Arial" w:cs="Arial"/>
          <w:sz w:val="24"/>
          <w:szCs w:val="24"/>
        </w:rPr>
        <w:br/>
        <w:t>w załączniku nr 2</w:t>
      </w:r>
      <w:r w:rsidR="00AA5BF9">
        <w:rPr>
          <w:rFonts w:ascii="Arial" w:hAnsi="Arial" w:cs="Arial"/>
          <w:sz w:val="24"/>
          <w:szCs w:val="24"/>
        </w:rPr>
        <w:t>a</w:t>
      </w:r>
      <w:r w:rsidR="006859CD" w:rsidRPr="00D24479">
        <w:rPr>
          <w:rFonts w:ascii="Arial" w:hAnsi="Arial" w:cs="Arial"/>
          <w:sz w:val="24"/>
          <w:szCs w:val="24"/>
        </w:rPr>
        <w:t xml:space="preserve"> do umowy lub </w:t>
      </w:r>
      <w:r w:rsidRPr="00D24479">
        <w:rPr>
          <w:rFonts w:ascii="Arial" w:hAnsi="Arial" w:cs="Arial"/>
          <w:sz w:val="24"/>
          <w:szCs w:val="24"/>
        </w:rPr>
        <w:t xml:space="preserve">w </w:t>
      </w:r>
      <w:r w:rsidR="00200AB2">
        <w:rPr>
          <w:rFonts w:ascii="Arial" w:hAnsi="Arial" w:cs="Arial"/>
          <w:sz w:val="24"/>
          <w:szCs w:val="24"/>
        </w:rPr>
        <w:t>wykazie ilościowo-</w:t>
      </w:r>
      <w:r w:rsidR="001920FA" w:rsidRPr="00D24479">
        <w:rPr>
          <w:rFonts w:ascii="Arial" w:hAnsi="Arial" w:cs="Arial"/>
          <w:sz w:val="24"/>
          <w:szCs w:val="24"/>
        </w:rPr>
        <w:t>rozmiarowym</w:t>
      </w:r>
      <w:r w:rsidR="00CA6171">
        <w:rPr>
          <w:rFonts w:ascii="Arial" w:hAnsi="Arial" w:cs="Arial"/>
          <w:sz w:val="24"/>
          <w:szCs w:val="24"/>
        </w:rPr>
        <w:t>.</w:t>
      </w:r>
    </w:p>
    <w:p w14:paraId="7F4D7ACA" w14:textId="77777777" w:rsidR="00E262FC" w:rsidRPr="00473924" w:rsidRDefault="00DE6E27" w:rsidP="00584D2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</w:t>
      </w:r>
      <w:r w:rsidR="00F372D1" w:rsidRPr="00473924">
        <w:rPr>
          <w:rFonts w:ascii="Arial" w:hAnsi="Arial" w:cs="Arial"/>
          <w:sz w:val="24"/>
          <w:szCs w:val="24"/>
        </w:rPr>
        <w:t>ca zobowiązuje się do wykonania umowy w sposób terminowy</w:t>
      </w:r>
      <w:r w:rsidR="00042668" w:rsidRPr="00473924">
        <w:rPr>
          <w:rFonts w:ascii="Arial" w:hAnsi="Arial" w:cs="Arial"/>
          <w:sz w:val="24"/>
          <w:szCs w:val="24"/>
        </w:rPr>
        <w:t xml:space="preserve"> </w:t>
      </w:r>
      <w:r w:rsidR="00943142">
        <w:rPr>
          <w:rFonts w:ascii="Arial" w:hAnsi="Arial" w:cs="Arial"/>
          <w:sz w:val="24"/>
          <w:szCs w:val="24"/>
        </w:rPr>
        <w:br/>
      </w:r>
      <w:r w:rsidR="00F372D1" w:rsidRPr="00473924">
        <w:rPr>
          <w:rFonts w:ascii="Arial" w:hAnsi="Arial" w:cs="Arial"/>
          <w:sz w:val="24"/>
          <w:szCs w:val="24"/>
        </w:rPr>
        <w:t>i rzetelny.</w:t>
      </w:r>
    </w:p>
    <w:p w14:paraId="5A6C9017" w14:textId="77777777" w:rsidR="00E262FC" w:rsidRPr="00584D26" w:rsidRDefault="00042668" w:rsidP="00584D2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Dostawca</w:t>
      </w:r>
      <w:r w:rsidR="00F372D1" w:rsidRPr="00473924">
        <w:rPr>
          <w:rFonts w:ascii="Arial" w:hAnsi="Arial" w:cs="Arial"/>
          <w:sz w:val="24"/>
          <w:szCs w:val="24"/>
        </w:rPr>
        <w:t xml:space="preserve"> zobowiązuje się dostarczyć </w:t>
      </w:r>
      <w:r w:rsidRPr="00473924">
        <w:rPr>
          <w:rFonts w:ascii="Arial" w:hAnsi="Arial" w:cs="Arial"/>
          <w:sz w:val="24"/>
          <w:szCs w:val="24"/>
        </w:rPr>
        <w:t>towar</w:t>
      </w:r>
      <w:r w:rsidR="00F372D1" w:rsidRPr="00473924">
        <w:rPr>
          <w:rFonts w:ascii="Arial" w:hAnsi="Arial" w:cs="Arial"/>
          <w:sz w:val="24"/>
          <w:szCs w:val="24"/>
        </w:rPr>
        <w:t xml:space="preserve"> </w:t>
      </w:r>
      <w:r w:rsidR="000B2E3A" w:rsidRPr="00473924">
        <w:rPr>
          <w:rFonts w:ascii="Arial" w:hAnsi="Arial" w:cs="Arial"/>
          <w:sz w:val="24"/>
          <w:szCs w:val="24"/>
        </w:rPr>
        <w:t>f</w:t>
      </w:r>
      <w:r w:rsidR="00F372D1" w:rsidRPr="00473924">
        <w:rPr>
          <w:rFonts w:ascii="Arial" w:hAnsi="Arial" w:cs="Arial"/>
          <w:sz w:val="24"/>
          <w:szCs w:val="24"/>
        </w:rPr>
        <w:t>abrycznie nowy</w:t>
      </w:r>
      <w:r w:rsidR="00584D26">
        <w:rPr>
          <w:rFonts w:ascii="Arial" w:hAnsi="Arial" w:cs="Arial"/>
          <w:sz w:val="24"/>
          <w:szCs w:val="24"/>
        </w:rPr>
        <w:t xml:space="preserve">  </w:t>
      </w:r>
      <w:r w:rsidR="00DE6E27" w:rsidRPr="00584D26">
        <w:rPr>
          <w:rFonts w:ascii="Arial" w:hAnsi="Arial" w:cs="Arial"/>
          <w:sz w:val="24"/>
          <w:szCs w:val="24"/>
        </w:rPr>
        <w:t>i wolny od wad </w:t>
      </w:r>
      <w:r w:rsidR="00F372D1" w:rsidRPr="00584D26">
        <w:rPr>
          <w:rFonts w:ascii="Arial" w:hAnsi="Arial" w:cs="Arial"/>
          <w:sz w:val="24"/>
          <w:szCs w:val="24"/>
        </w:rPr>
        <w:t>fizycznych</w:t>
      </w:r>
      <w:r w:rsidR="003C4D3B" w:rsidRPr="00584D26">
        <w:rPr>
          <w:rFonts w:ascii="Arial" w:hAnsi="Arial" w:cs="Arial"/>
          <w:sz w:val="24"/>
          <w:szCs w:val="24"/>
        </w:rPr>
        <w:t xml:space="preserve"> (ilościowych i jakościowych) oraz</w:t>
      </w:r>
      <w:r w:rsidR="00F372D1" w:rsidRPr="00584D26">
        <w:rPr>
          <w:rFonts w:ascii="Arial" w:hAnsi="Arial" w:cs="Arial"/>
          <w:sz w:val="24"/>
          <w:szCs w:val="24"/>
        </w:rPr>
        <w:t xml:space="preserve"> prawnych</w:t>
      </w:r>
      <w:r w:rsidR="00F372D1" w:rsidRPr="00584D26">
        <w:rPr>
          <w:rFonts w:ascii="Arial" w:hAnsi="Arial" w:cs="Arial"/>
          <w:b/>
          <w:sz w:val="24"/>
          <w:szCs w:val="24"/>
        </w:rPr>
        <w:t xml:space="preserve">. </w:t>
      </w:r>
    </w:p>
    <w:p w14:paraId="11E0B42D" w14:textId="77777777" w:rsidR="00042668" w:rsidRPr="001F78A9" w:rsidRDefault="00DE6E27" w:rsidP="00584D2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</w:t>
      </w:r>
      <w:r w:rsidR="00F372D1" w:rsidRPr="00473924">
        <w:rPr>
          <w:rFonts w:ascii="Arial" w:hAnsi="Arial" w:cs="Arial"/>
          <w:sz w:val="24"/>
          <w:szCs w:val="24"/>
        </w:rPr>
        <w:t>awca gwarantuje,</w:t>
      </w:r>
      <w:r w:rsidR="00D5383F" w:rsidRPr="00473924">
        <w:rPr>
          <w:rFonts w:ascii="Arial" w:hAnsi="Arial" w:cs="Arial"/>
          <w:sz w:val="24"/>
          <w:szCs w:val="24"/>
        </w:rPr>
        <w:t xml:space="preserve"> </w:t>
      </w:r>
      <w:r w:rsidR="00F372D1" w:rsidRPr="00473924">
        <w:rPr>
          <w:rFonts w:ascii="Arial" w:hAnsi="Arial" w:cs="Arial"/>
          <w:sz w:val="24"/>
          <w:szCs w:val="24"/>
        </w:rPr>
        <w:t xml:space="preserve">że wszystkie pozycje przedmiotu </w:t>
      </w:r>
      <w:r w:rsidR="00E262FC" w:rsidRPr="00473924">
        <w:rPr>
          <w:rFonts w:ascii="Arial" w:hAnsi="Arial" w:cs="Arial"/>
          <w:sz w:val="24"/>
          <w:szCs w:val="24"/>
        </w:rPr>
        <w:t xml:space="preserve">dostawy, opisane </w:t>
      </w:r>
      <w:r w:rsidR="00042668" w:rsidRPr="00473924">
        <w:rPr>
          <w:rFonts w:ascii="Arial" w:hAnsi="Arial" w:cs="Arial"/>
          <w:sz w:val="24"/>
          <w:szCs w:val="24"/>
        </w:rPr>
        <w:t>w </w:t>
      </w:r>
      <w:r w:rsidR="004C2B2B" w:rsidRPr="00473924">
        <w:rPr>
          <w:rFonts w:ascii="Arial" w:hAnsi="Arial" w:cs="Arial"/>
          <w:sz w:val="24"/>
          <w:szCs w:val="24"/>
        </w:rPr>
        <w:t>załącznikach nr 1 i</w:t>
      </w:r>
      <w:r w:rsidR="003C4D3B">
        <w:rPr>
          <w:rFonts w:ascii="Arial" w:hAnsi="Arial" w:cs="Arial"/>
          <w:sz w:val="24"/>
          <w:szCs w:val="24"/>
        </w:rPr>
        <w:t xml:space="preserve"> nr</w:t>
      </w:r>
      <w:r w:rsidR="004C2B2B" w:rsidRPr="00473924">
        <w:rPr>
          <w:rFonts w:ascii="Arial" w:hAnsi="Arial" w:cs="Arial"/>
          <w:sz w:val="24"/>
          <w:szCs w:val="24"/>
        </w:rPr>
        <w:t xml:space="preserve"> 2</w:t>
      </w:r>
      <w:r w:rsidR="00AB6587" w:rsidRPr="00473924">
        <w:rPr>
          <w:rFonts w:ascii="Arial" w:hAnsi="Arial" w:cs="Arial"/>
          <w:sz w:val="24"/>
          <w:szCs w:val="24"/>
        </w:rPr>
        <w:t xml:space="preserve"> </w:t>
      </w:r>
      <w:r w:rsidR="00E262FC" w:rsidRPr="00473924">
        <w:rPr>
          <w:rFonts w:ascii="Arial" w:hAnsi="Arial" w:cs="Arial"/>
          <w:sz w:val="24"/>
          <w:szCs w:val="24"/>
        </w:rPr>
        <w:t>posiadają wymagane prawem</w:t>
      </w:r>
      <w:r w:rsidR="00042668" w:rsidRPr="00473924">
        <w:rPr>
          <w:rFonts w:ascii="Arial" w:hAnsi="Arial" w:cs="Arial"/>
          <w:sz w:val="24"/>
          <w:szCs w:val="24"/>
        </w:rPr>
        <w:t xml:space="preserve"> certyfikaty.</w:t>
      </w:r>
    </w:p>
    <w:p w14:paraId="746CD273" w14:textId="77777777" w:rsidR="008F4307" w:rsidRPr="008F4307" w:rsidRDefault="008F4307" w:rsidP="008F4307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473924">
        <w:rPr>
          <w:rFonts w:ascii="Arial" w:hAnsi="Arial" w:cs="Arial"/>
        </w:rPr>
        <w:t>Do czasu odbioru przedmiotu umowy przez Zamawiającego ryzyko wszelkich niebezpieczeństw związanych z ewentualnym uszkodzeniem lub utratą towaru ponosi Dostawca.</w:t>
      </w:r>
    </w:p>
    <w:p w14:paraId="0DD27726" w14:textId="77777777" w:rsidR="00042668" w:rsidRPr="00584D26" w:rsidRDefault="00DE6E27" w:rsidP="00584D2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</w:t>
      </w:r>
      <w:r w:rsidR="000B2E3A" w:rsidRPr="00473924">
        <w:rPr>
          <w:rFonts w:ascii="Arial" w:hAnsi="Arial" w:cs="Arial"/>
          <w:sz w:val="24"/>
          <w:szCs w:val="24"/>
        </w:rPr>
        <w:t>wca</w:t>
      </w:r>
      <w:r w:rsidR="00E262FC" w:rsidRPr="00473924">
        <w:rPr>
          <w:rFonts w:ascii="Arial" w:hAnsi="Arial" w:cs="Arial"/>
          <w:sz w:val="24"/>
          <w:szCs w:val="24"/>
        </w:rPr>
        <w:t xml:space="preserve"> ponosi odpowiedzialność względem Zamawiającego i osób trzecich</w:t>
      </w:r>
      <w:r w:rsidR="003C4D3B">
        <w:rPr>
          <w:rFonts w:ascii="Arial" w:hAnsi="Arial" w:cs="Arial"/>
          <w:sz w:val="24"/>
          <w:szCs w:val="24"/>
        </w:rPr>
        <w:t xml:space="preserve"> umowy (</w:t>
      </w:r>
      <w:r w:rsidR="00943142">
        <w:rPr>
          <w:rFonts w:ascii="Arial" w:hAnsi="Arial" w:cs="Arial"/>
          <w:sz w:val="24"/>
          <w:szCs w:val="24"/>
        </w:rPr>
        <w:t xml:space="preserve">osób </w:t>
      </w:r>
      <w:r w:rsidR="003C4D3B">
        <w:rPr>
          <w:rFonts w:ascii="Arial" w:hAnsi="Arial" w:cs="Arial"/>
          <w:sz w:val="24"/>
          <w:szCs w:val="24"/>
        </w:rPr>
        <w:t>postronnych)</w:t>
      </w:r>
      <w:r w:rsidR="00042668" w:rsidRPr="00473924">
        <w:rPr>
          <w:rFonts w:ascii="Arial" w:hAnsi="Arial" w:cs="Arial"/>
          <w:sz w:val="24"/>
          <w:szCs w:val="24"/>
        </w:rPr>
        <w:t xml:space="preserve"> </w:t>
      </w:r>
      <w:r w:rsidR="00E262FC" w:rsidRPr="00473924">
        <w:rPr>
          <w:rFonts w:ascii="Arial" w:hAnsi="Arial" w:cs="Arial"/>
          <w:sz w:val="24"/>
          <w:szCs w:val="24"/>
        </w:rPr>
        <w:t>za szkody wyrządzone w związku z wpro</w:t>
      </w:r>
      <w:r w:rsidR="003C4D3B">
        <w:rPr>
          <w:rFonts w:ascii="Arial" w:hAnsi="Arial" w:cs="Arial"/>
          <w:sz w:val="24"/>
          <w:szCs w:val="24"/>
        </w:rPr>
        <w:t xml:space="preserve">wadzeniem </w:t>
      </w:r>
      <w:r w:rsidR="003C4D3B" w:rsidRPr="00473924">
        <w:rPr>
          <w:rFonts w:ascii="Arial" w:hAnsi="Arial" w:cs="Arial"/>
          <w:sz w:val="24"/>
          <w:szCs w:val="24"/>
        </w:rPr>
        <w:t>do obrotu</w:t>
      </w:r>
      <w:r w:rsidR="001A1907">
        <w:rPr>
          <w:rFonts w:ascii="Arial" w:hAnsi="Arial" w:cs="Arial"/>
          <w:sz w:val="24"/>
          <w:szCs w:val="24"/>
        </w:rPr>
        <w:t xml:space="preserve"> towaru nie</w:t>
      </w:r>
      <w:r w:rsidR="003C4D3B">
        <w:rPr>
          <w:rFonts w:ascii="Arial" w:hAnsi="Arial" w:cs="Arial"/>
          <w:sz w:val="24"/>
          <w:szCs w:val="24"/>
        </w:rPr>
        <w:t xml:space="preserve">spełniającego wymagań </w:t>
      </w:r>
      <w:r w:rsidR="00943142">
        <w:rPr>
          <w:rFonts w:ascii="Arial" w:hAnsi="Arial" w:cs="Arial"/>
          <w:sz w:val="24"/>
          <w:szCs w:val="24"/>
        </w:rPr>
        <w:t xml:space="preserve">ochronnych zgodnych </w:t>
      </w:r>
      <w:r w:rsidR="00584D26">
        <w:rPr>
          <w:rFonts w:ascii="Arial" w:hAnsi="Arial" w:cs="Arial"/>
          <w:sz w:val="24"/>
          <w:szCs w:val="24"/>
        </w:rPr>
        <w:br/>
      </w:r>
      <w:r w:rsidR="00943142">
        <w:rPr>
          <w:rFonts w:ascii="Arial" w:hAnsi="Arial" w:cs="Arial"/>
          <w:sz w:val="24"/>
          <w:szCs w:val="24"/>
        </w:rPr>
        <w:t>z</w:t>
      </w:r>
      <w:r w:rsidR="00943142" w:rsidRPr="00584D26">
        <w:rPr>
          <w:rFonts w:ascii="Arial" w:hAnsi="Arial" w:cs="Arial"/>
          <w:sz w:val="24"/>
          <w:szCs w:val="24"/>
        </w:rPr>
        <w:t xml:space="preserve"> przeznaczeniem.</w:t>
      </w:r>
    </w:p>
    <w:p w14:paraId="5E319989" w14:textId="77777777" w:rsidR="00084B86" w:rsidRPr="00473924" w:rsidRDefault="00E262FC" w:rsidP="00584D2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Dostawa</w:t>
      </w:r>
      <w:r w:rsidR="00975307" w:rsidRPr="00473924">
        <w:rPr>
          <w:rFonts w:ascii="Arial" w:hAnsi="Arial" w:cs="Arial"/>
          <w:sz w:val="24"/>
          <w:szCs w:val="24"/>
        </w:rPr>
        <w:t xml:space="preserve"> </w:t>
      </w:r>
      <w:r w:rsidR="00042668" w:rsidRPr="00473924">
        <w:rPr>
          <w:rFonts w:ascii="Arial" w:hAnsi="Arial" w:cs="Arial"/>
          <w:sz w:val="24"/>
          <w:szCs w:val="24"/>
        </w:rPr>
        <w:t xml:space="preserve">towaru </w:t>
      </w:r>
      <w:r w:rsidR="00975307" w:rsidRPr="00473924">
        <w:rPr>
          <w:rFonts w:ascii="Arial" w:hAnsi="Arial" w:cs="Arial"/>
          <w:sz w:val="24"/>
          <w:szCs w:val="24"/>
        </w:rPr>
        <w:t xml:space="preserve">i </w:t>
      </w:r>
      <w:r w:rsidR="00042668" w:rsidRPr="00473924">
        <w:rPr>
          <w:rFonts w:ascii="Arial" w:hAnsi="Arial" w:cs="Arial"/>
          <w:sz w:val="24"/>
          <w:szCs w:val="24"/>
        </w:rPr>
        <w:t xml:space="preserve">jego </w:t>
      </w:r>
      <w:r w:rsidR="00975307" w:rsidRPr="00473924">
        <w:rPr>
          <w:rFonts w:ascii="Arial" w:hAnsi="Arial" w:cs="Arial"/>
          <w:sz w:val="24"/>
          <w:szCs w:val="24"/>
        </w:rPr>
        <w:t>rozładunek</w:t>
      </w:r>
      <w:r w:rsidR="00C90B3C">
        <w:rPr>
          <w:rFonts w:ascii="Arial" w:hAnsi="Arial" w:cs="Arial"/>
          <w:sz w:val="24"/>
          <w:szCs w:val="24"/>
        </w:rPr>
        <w:t xml:space="preserve"> w ramach wszystkich zamówień </w:t>
      </w:r>
      <w:r w:rsidR="00C90B3C">
        <w:rPr>
          <w:rFonts w:ascii="Arial" w:hAnsi="Arial" w:cs="Arial"/>
          <w:sz w:val="24"/>
          <w:szCs w:val="24"/>
        </w:rPr>
        <w:br/>
        <w:t xml:space="preserve">i w przypadkach konieczności jego wymiany </w:t>
      </w:r>
      <w:r w:rsidR="008F4307">
        <w:rPr>
          <w:rFonts w:ascii="Arial" w:hAnsi="Arial" w:cs="Arial"/>
          <w:sz w:val="24"/>
          <w:szCs w:val="24"/>
        </w:rPr>
        <w:t xml:space="preserve">oraz zwrotu </w:t>
      </w:r>
      <w:r w:rsidR="00793F93" w:rsidRPr="00473924">
        <w:rPr>
          <w:rFonts w:ascii="Arial" w:hAnsi="Arial" w:cs="Arial"/>
          <w:sz w:val="24"/>
          <w:szCs w:val="24"/>
        </w:rPr>
        <w:t>nastąpi</w:t>
      </w:r>
      <w:r w:rsidR="00C90B3C">
        <w:rPr>
          <w:rFonts w:ascii="Arial" w:hAnsi="Arial" w:cs="Arial"/>
          <w:sz w:val="24"/>
          <w:szCs w:val="24"/>
        </w:rPr>
        <w:t xml:space="preserve"> na koszt i ryzyko </w:t>
      </w:r>
      <w:r w:rsidR="00DE6E27" w:rsidRPr="00473924">
        <w:rPr>
          <w:rFonts w:ascii="Arial" w:hAnsi="Arial" w:cs="Arial"/>
          <w:sz w:val="24"/>
          <w:szCs w:val="24"/>
        </w:rPr>
        <w:t>Dost</w:t>
      </w:r>
      <w:r w:rsidRPr="00473924">
        <w:rPr>
          <w:rFonts w:ascii="Arial" w:hAnsi="Arial" w:cs="Arial"/>
          <w:sz w:val="24"/>
          <w:szCs w:val="24"/>
        </w:rPr>
        <w:t>awcy.</w:t>
      </w:r>
    </w:p>
    <w:p w14:paraId="2FDC0778" w14:textId="77777777" w:rsidR="00C90B3C" w:rsidRPr="0061775E" w:rsidRDefault="00D5383F" w:rsidP="00200A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Dostawc</w:t>
      </w:r>
      <w:r w:rsidR="00200AB2">
        <w:rPr>
          <w:rFonts w:ascii="Arial" w:hAnsi="Arial" w:cs="Arial"/>
          <w:sz w:val="24"/>
          <w:szCs w:val="24"/>
        </w:rPr>
        <w:t>a dostarczy towar osobiście.</w:t>
      </w:r>
    </w:p>
    <w:p w14:paraId="2717533F" w14:textId="77777777" w:rsidR="00E310DF" w:rsidRDefault="0061775E" w:rsidP="00584D26">
      <w:pPr>
        <w:pStyle w:val="Normalny1"/>
        <w:numPr>
          <w:ilvl w:val="0"/>
          <w:numId w:val="1"/>
        </w:numPr>
        <w:jc w:val="both"/>
        <w:rPr>
          <w:color w:val="auto"/>
          <w:sz w:val="24"/>
          <w:szCs w:val="24"/>
        </w:rPr>
      </w:pPr>
      <w:r w:rsidRPr="00DF0008">
        <w:rPr>
          <w:color w:val="auto"/>
          <w:sz w:val="24"/>
          <w:szCs w:val="24"/>
        </w:rPr>
        <w:t xml:space="preserve">Zamawiający </w:t>
      </w:r>
      <w:r>
        <w:rPr>
          <w:color w:val="auto"/>
          <w:sz w:val="24"/>
          <w:szCs w:val="24"/>
        </w:rPr>
        <w:t>w odniesieniu zarówno do zamówienia podstawowego jak i do zamówienia realizowanego w ramach prawa opcji zastrzega sobie</w:t>
      </w:r>
      <w:r w:rsidR="006859CD">
        <w:rPr>
          <w:color w:val="auto"/>
          <w:sz w:val="24"/>
          <w:szCs w:val="24"/>
        </w:rPr>
        <w:t xml:space="preserve"> następujące możliwości w zakresie aktualizowania potrzeb stanowiących załącznik nr 2 do u</w:t>
      </w:r>
      <w:r w:rsidR="00C315F2">
        <w:rPr>
          <w:color w:val="auto"/>
          <w:sz w:val="24"/>
          <w:szCs w:val="24"/>
        </w:rPr>
        <w:t>m</w:t>
      </w:r>
      <w:r w:rsidR="00200AB2">
        <w:rPr>
          <w:color w:val="auto"/>
          <w:sz w:val="24"/>
          <w:szCs w:val="24"/>
        </w:rPr>
        <w:t>owy lub wykaz ilościowo-</w:t>
      </w:r>
      <w:r w:rsidR="00E124C3">
        <w:rPr>
          <w:color w:val="auto"/>
          <w:sz w:val="24"/>
          <w:szCs w:val="24"/>
        </w:rPr>
        <w:t>rozmiarowy</w:t>
      </w:r>
      <w:r w:rsidR="006859CD">
        <w:rPr>
          <w:color w:val="auto"/>
          <w:sz w:val="24"/>
          <w:szCs w:val="24"/>
        </w:rPr>
        <w:t>:</w:t>
      </w:r>
    </w:p>
    <w:p w14:paraId="44E16AC2" w14:textId="77777777" w:rsidR="0044393D" w:rsidRPr="00E310DF" w:rsidRDefault="006859CD" w:rsidP="00200AB2">
      <w:pPr>
        <w:pStyle w:val="Normalny1"/>
        <w:numPr>
          <w:ilvl w:val="0"/>
          <w:numId w:val="25"/>
        </w:numPr>
        <w:jc w:val="both"/>
        <w:rPr>
          <w:color w:val="auto"/>
          <w:sz w:val="24"/>
          <w:szCs w:val="24"/>
        </w:rPr>
      </w:pPr>
      <w:r w:rsidRPr="00E310DF">
        <w:rPr>
          <w:color w:val="auto"/>
          <w:sz w:val="24"/>
          <w:szCs w:val="24"/>
        </w:rPr>
        <w:t xml:space="preserve">zmniejszenie nie więcej niż 50% ilości przedmiotów w danej pozycji asortymentowej i dodanie proporcjonalnie więcej ilości przedmiotów </w:t>
      </w:r>
      <w:r w:rsidR="00E310DF">
        <w:rPr>
          <w:color w:val="auto"/>
          <w:sz w:val="24"/>
          <w:szCs w:val="24"/>
        </w:rPr>
        <w:br/>
      </w:r>
      <w:r w:rsidRPr="00E310DF">
        <w:rPr>
          <w:color w:val="auto"/>
          <w:sz w:val="24"/>
          <w:szCs w:val="24"/>
        </w:rPr>
        <w:t xml:space="preserve">w innych pozycjach asortymentowych przy zachowaniu cen jednostkowych podanych w ofercie, tak aby łączna wartość towaru ze wszystkich </w:t>
      </w:r>
      <w:r w:rsidR="0044393D" w:rsidRPr="00E310DF">
        <w:rPr>
          <w:color w:val="auto"/>
          <w:sz w:val="24"/>
          <w:szCs w:val="24"/>
        </w:rPr>
        <w:t xml:space="preserve">zrealizowanych </w:t>
      </w:r>
      <w:r w:rsidR="007A455E">
        <w:rPr>
          <w:color w:val="auto"/>
          <w:sz w:val="24"/>
          <w:szCs w:val="24"/>
        </w:rPr>
        <w:t xml:space="preserve">dostaw nie przekroczyła </w:t>
      </w:r>
      <w:r w:rsidRPr="00E310DF">
        <w:rPr>
          <w:color w:val="auto"/>
          <w:sz w:val="24"/>
          <w:szCs w:val="24"/>
        </w:rPr>
        <w:t xml:space="preserve">wartości brutto </w:t>
      </w:r>
      <w:r w:rsidR="00E310DF">
        <w:rPr>
          <w:color w:val="auto"/>
          <w:sz w:val="24"/>
          <w:szCs w:val="24"/>
        </w:rPr>
        <w:t xml:space="preserve">umowy określonej </w:t>
      </w:r>
      <w:r w:rsidR="00F10A07">
        <w:rPr>
          <w:color w:val="auto"/>
          <w:sz w:val="24"/>
          <w:szCs w:val="24"/>
        </w:rPr>
        <w:br/>
      </w:r>
      <w:r w:rsidR="00E310DF">
        <w:rPr>
          <w:color w:val="auto"/>
          <w:sz w:val="24"/>
          <w:szCs w:val="24"/>
        </w:rPr>
        <w:t>w § 3</w:t>
      </w:r>
      <w:r w:rsidR="0044393D" w:rsidRPr="00E310DF">
        <w:rPr>
          <w:color w:val="auto"/>
          <w:sz w:val="24"/>
          <w:szCs w:val="24"/>
        </w:rPr>
        <w:t>, ust. 1,</w:t>
      </w:r>
    </w:p>
    <w:p w14:paraId="16C96A46" w14:textId="6F4D8BE4" w:rsidR="00E310DF" w:rsidRDefault="0044393D" w:rsidP="00A64EBE">
      <w:pPr>
        <w:pStyle w:val="Normalny1"/>
        <w:numPr>
          <w:ilvl w:val="0"/>
          <w:numId w:val="25"/>
        </w:num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w przypadku realizacji zamówienia w ramach prawa opcji, Zamawiający prześle oświadczenie woli o skorzystaniu z prawa opcj</w:t>
      </w:r>
      <w:r w:rsidR="00200AB2">
        <w:rPr>
          <w:color w:val="auto"/>
          <w:sz w:val="24"/>
          <w:szCs w:val="24"/>
        </w:rPr>
        <w:t>i wraz z zestawieniem ilościowo-</w:t>
      </w:r>
      <w:r>
        <w:rPr>
          <w:color w:val="auto"/>
          <w:sz w:val="24"/>
          <w:szCs w:val="24"/>
        </w:rPr>
        <w:t xml:space="preserve">rozmiarowym, w którym określi dowolne ilości danej pozycji asortymentowej, przy zastrzeżeniu, </w:t>
      </w:r>
      <w:r w:rsidR="00F74A97">
        <w:rPr>
          <w:color w:val="auto"/>
          <w:sz w:val="24"/>
          <w:szCs w:val="24"/>
        </w:rPr>
        <w:t xml:space="preserve">że żadna pozycja asortymentu, odpowiadająca zmówieniu podstawowemu, nie zostanie przekroczona </w:t>
      </w:r>
      <w:r w:rsidR="00F74A97">
        <w:rPr>
          <w:color w:val="auto"/>
          <w:sz w:val="24"/>
          <w:szCs w:val="24"/>
        </w:rPr>
        <w:br/>
        <w:t xml:space="preserve">o więcej niż 50%, a </w:t>
      </w:r>
      <w:r>
        <w:rPr>
          <w:color w:val="auto"/>
          <w:sz w:val="24"/>
          <w:szCs w:val="24"/>
        </w:rPr>
        <w:t xml:space="preserve">łączna wartość przedmiotów po zrealizowanych dostawach w ramach uruchomionego zakresu prawa opcji </w:t>
      </w:r>
      <w:r w:rsidR="00E310DF">
        <w:rPr>
          <w:color w:val="auto"/>
          <w:sz w:val="24"/>
          <w:szCs w:val="24"/>
        </w:rPr>
        <w:br/>
      </w:r>
      <w:r>
        <w:rPr>
          <w:color w:val="auto"/>
          <w:sz w:val="24"/>
          <w:szCs w:val="24"/>
        </w:rPr>
        <w:t>– nie przekroczy maksymalnej wartości brut</w:t>
      </w:r>
      <w:r w:rsidR="00E310DF">
        <w:rPr>
          <w:color w:val="auto"/>
          <w:sz w:val="24"/>
          <w:szCs w:val="24"/>
        </w:rPr>
        <w:t xml:space="preserve">to umowy określonej </w:t>
      </w:r>
      <w:r w:rsidR="00E310DF">
        <w:rPr>
          <w:color w:val="auto"/>
          <w:sz w:val="24"/>
          <w:szCs w:val="24"/>
        </w:rPr>
        <w:br/>
        <w:t xml:space="preserve">w § 3, ust. </w:t>
      </w:r>
      <w:r>
        <w:rPr>
          <w:color w:val="auto"/>
          <w:sz w:val="24"/>
          <w:szCs w:val="24"/>
        </w:rPr>
        <w:t xml:space="preserve">2.  </w:t>
      </w:r>
    </w:p>
    <w:p w14:paraId="47FEB215" w14:textId="77777777" w:rsidR="000A759E" w:rsidRDefault="00C61E45" w:rsidP="000A759E">
      <w:pPr>
        <w:pStyle w:val="Normalny1"/>
        <w:numPr>
          <w:ilvl w:val="0"/>
          <w:numId w:val="1"/>
        </w:numPr>
        <w:jc w:val="both"/>
        <w:rPr>
          <w:color w:val="auto"/>
          <w:sz w:val="24"/>
          <w:szCs w:val="24"/>
        </w:rPr>
      </w:pPr>
      <w:r w:rsidRPr="00E310DF">
        <w:rPr>
          <w:sz w:val="24"/>
          <w:szCs w:val="24"/>
        </w:rPr>
        <w:lastRenderedPageBreak/>
        <w:t>Z</w:t>
      </w:r>
      <w:r w:rsidR="00E310DF" w:rsidRPr="00E310DF">
        <w:rPr>
          <w:sz w:val="24"/>
          <w:szCs w:val="24"/>
        </w:rPr>
        <w:t xml:space="preserve">apisy zawarte we wszystkich paragrafach umowy w równym stopniu dotyczą  </w:t>
      </w:r>
      <w:r w:rsidRPr="00E310DF">
        <w:rPr>
          <w:sz w:val="24"/>
          <w:szCs w:val="24"/>
        </w:rPr>
        <w:t xml:space="preserve">zamówienia podstawowego jak i udzielanego w ramach prawa opcji </w:t>
      </w:r>
      <w:r w:rsidR="00E310DF" w:rsidRPr="00E310DF">
        <w:rPr>
          <w:sz w:val="24"/>
          <w:szCs w:val="24"/>
        </w:rPr>
        <w:t>z wyjątkiem miejsc, w których określono, że dotyczą wyłącznie zamówienia podstawowego lub wyłącznie zamówienia udzielanego w ramach prawa opcji</w:t>
      </w:r>
      <w:r w:rsidR="0027294B">
        <w:rPr>
          <w:sz w:val="24"/>
          <w:szCs w:val="24"/>
        </w:rPr>
        <w:t xml:space="preserve"> poprzez użycie wskazujących na to</w:t>
      </w:r>
      <w:r w:rsidR="0027294B" w:rsidRPr="0027294B">
        <w:rPr>
          <w:sz w:val="24"/>
          <w:szCs w:val="24"/>
        </w:rPr>
        <w:t xml:space="preserve"> </w:t>
      </w:r>
      <w:r w:rsidR="0027294B">
        <w:rPr>
          <w:sz w:val="24"/>
          <w:szCs w:val="24"/>
        </w:rPr>
        <w:t>słów</w:t>
      </w:r>
      <w:r w:rsidR="00346AC7">
        <w:rPr>
          <w:sz w:val="24"/>
          <w:szCs w:val="24"/>
        </w:rPr>
        <w:t xml:space="preserve"> i odniesień. </w:t>
      </w:r>
    </w:p>
    <w:p w14:paraId="1102A161" w14:textId="77777777" w:rsidR="000A759E" w:rsidRPr="000A759E" w:rsidRDefault="000A759E" w:rsidP="000A759E">
      <w:pPr>
        <w:pStyle w:val="Normalny1"/>
        <w:ind w:left="360"/>
        <w:jc w:val="both"/>
        <w:rPr>
          <w:color w:val="auto"/>
          <w:sz w:val="24"/>
          <w:szCs w:val="24"/>
        </w:rPr>
      </w:pPr>
    </w:p>
    <w:p w14:paraId="2CF5C03C" w14:textId="77777777" w:rsidR="008128FC" w:rsidRPr="00473924" w:rsidRDefault="00847024" w:rsidP="00473924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§ 2</w:t>
      </w:r>
    </w:p>
    <w:p w14:paraId="2956750C" w14:textId="3F675AE4" w:rsidR="0034409E" w:rsidRPr="00473924" w:rsidRDefault="00847024" w:rsidP="006260FC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PRAWO OPCJI</w:t>
      </w:r>
    </w:p>
    <w:p w14:paraId="74D515D0" w14:textId="77777777" w:rsidR="009D1815" w:rsidRPr="00473924" w:rsidRDefault="009D1815" w:rsidP="000A759E">
      <w:pPr>
        <w:pStyle w:val="Akapitzlist"/>
        <w:numPr>
          <w:ilvl w:val="1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Zamawiający przewiduje możliwość skorzystania z prawa opcji na warunkach określonych niniejszym paragrafem.</w:t>
      </w:r>
    </w:p>
    <w:p w14:paraId="2DB2BF34" w14:textId="77777777" w:rsidR="00847024" w:rsidRPr="00473924" w:rsidRDefault="00847024" w:rsidP="00584D26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Zamawiający zastrzega, iż d</w:t>
      </w:r>
      <w:r w:rsidR="00726DF1" w:rsidRPr="00473924">
        <w:rPr>
          <w:rFonts w:ascii="Arial" w:hAnsi="Arial" w:cs="Arial"/>
          <w:sz w:val="24"/>
          <w:szCs w:val="24"/>
        </w:rPr>
        <w:t>ostawy objęte prawem opcji winny</w:t>
      </w:r>
      <w:r w:rsidRPr="00473924">
        <w:rPr>
          <w:rFonts w:ascii="Arial" w:hAnsi="Arial" w:cs="Arial"/>
          <w:sz w:val="24"/>
          <w:szCs w:val="24"/>
        </w:rPr>
        <w:t xml:space="preserve"> być realizowane na warunkach określonych dla zamówienia podstawowego.</w:t>
      </w:r>
    </w:p>
    <w:p w14:paraId="3D5E046F" w14:textId="77777777" w:rsidR="00B47F8B" w:rsidRDefault="00847024" w:rsidP="00584D26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W ramach prawa opcji Zamawiający zastrzega sobie możliwość pełnego albo wyłącznie częściowego wykorzystania zamówień objętych prawem opcji, co każdorazowo zostanie sprecyzo</w:t>
      </w:r>
      <w:r w:rsidR="003C324E" w:rsidRPr="00473924">
        <w:rPr>
          <w:rFonts w:ascii="Arial" w:hAnsi="Arial" w:cs="Arial"/>
          <w:sz w:val="24"/>
          <w:szCs w:val="24"/>
        </w:rPr>
        <w:t xml:space="preserve">wane </w:t>
      </w:r>
      <w:r w:rsidR="00B47F8B">
        <w:rPr>
          <w:rFonts w:ascii="Arial" w:hAnsi="Arial" w:cs="Arial"/>
          <w:sz w:val="24"/>
          <w:szCs w:val="24"/>
        </w:rPr>
        <w:t>w przesłanym do Dostawcy:</w:t>
      </w:r>
    </w:p>
    <w:p w14:paraId="5ADCE84B" w14:textId="77777777" w:rsidR="00E124C3" w:rsidRDefault="00200AB2" w:rsidP="00200AB2">
      <w:pPr>
        <w:pStyle w:val="Akapitzlist"/>
        <w:numPr>
          <w:ilvl w:val="0"/>
          <w:numId w:val="26"/>
        </w:numPr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3C324E" w:rsidRPr="00E124C3">
        <w:rPr>
          <w:rFonts w:ascii="Arial" w:hAnsi="Arial" w:cs="Arial"/>
          <w:sz w:val="24"/>
          <w:szCs w:val="24"/>
        </w:rPr>
        <w:t>świadczeniu</w:t>
      </w:r>
      <w:r w:rsidR="00B47F8B" w:rsidRPr="00E124C3">
        <w:rPr>
          <w:rFonts w:ascii="Arial" w:hAnsi="Arial" w:cs="Arial"/>
          <w:sz w:val="24"/>
          <w:szCs w:val="24"/>
        </w:rPr>
        <w:t xml:space="preserve"> woli </w:t>
      </w:r>
      <w:r w:rsidR="003C324E" w:rsidRPr="00E124C3">
        <w:rPr>
          <w:rFonts w:ascii="Arial" w:hAnsi="Arial" w:cs="Arial"/>
          <w:sz w:val="24"/>
          <w:szCs w:val="24"/>
        </w:rPr>
        <w:t>o udzielenie</w:t>
      </w:r>
      <w:r w:rsidR="00847024" w:rsidRPr="00E124C3">
        <w:rPr>
          <w:rFonts w:ascii="Arial" w:hAnsi="Arial" w:cs="Arial"/>
          <w:sz w:val="24"/>
          <w:szCs w:val="24"/>
        </w:rPr>
        <w:t xml:space="preserve"> zamówienia składanym w ramach prawa opcji</w:t>
      </w:r>
      <w:r w:rsidR="00E124C3" w:rsidRPr="00E124C3">
        <w:rPr>
          <w:rFonts w:ascii="Arial" w:hAnsi="Arial" w:cs="Arial"/>
          <w:sz w:val="24"/>
          <w:szCs w:val="24"/>
        </w:rPr>
        <w:t xml:space="preserve">, </w:t>
      </w:r>
    </w:p>
    <w:p w14:paraId="67C87A82" w14:textId="77777777" w:rsidR="00847024" w:rsidRPr="00E124C3" w:rsidRDefault="00200AB2" w:rsidP="00584D26">
      <w:pPr>
        <w:pStyle w:val="Akapitzlist"/>
        <w:numPr>
          <w:ilvl w:val="0"/>
          <w:numId w:val="26"/>
        </w:numPr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346AC7" w:rsidRPr="00E124C3">
        <w:rPr>
          <w:rFonts w:ascii="Arial" w:hAnsi="Arial" w:cs="Arial"/>
          <w:sz w:val="24"/>
          <w:szCs w:val="24"/>
        </w:rPr>
        <w:t xml:space="preserve">zczegółowym wykazie </w:t>
      </w:r>
      <w:r w:rsidR="003A2594" w:rsidRPr="00E124C3">
        <w:rPr>
          <w:rFonts w:ascii="Arial" w:hAnsi="Arial" w:cs="Arial"/>
          <w:sz w:val="24"/>
          <w:szCs w:val="24"/>
        </w:rPr>
        <w:t>ilościow</w:t>
      </w:r>
      <w:r>
        <w:rPr>
          <w:rFonts w:ascii="Arial" w:hAnsi="Arial" w:cs="Arial"/>
          <w:sz w:val="24"/>
          <w:szCs w:val="24"/>
        </w:rPr>
        <w:t>o-</w:t>
      </w:r>
      <w:r w:rsidR="00346AC7" w:rsidRPr="00E124C3">
        <w:rPr>
          <w:rFonts w:ascii="Arial" w:hAnsi="Arial" w:cs="Arial"/>
          <w:sz w:val="24"/>
          <w:szCs w:val="24"/>
        </w:rPr>
        <w:t>rozmiarowym dotyczącym</w:t>
      </w:r>
      <w:r w:rsidR="00E124C3">
        <w:rPr>
          <w:rFonts w:ascii="Arial" w:hAnsi="Arial" w:cs="Arial"/>
          <w:sz w:val="24"/>
          <w:szCs w:val="24"/>
        </w:rPr>
        <w:t xml:space="preserve"> danego </w:t>
      </w:r>
      <w:r w:rsidR="003A2594" w:rsidRPr="00E124C3">
        <w:rPr>
          <w:rFonts w:ascii="Arial" w:hAnsi="Arial" w:cs="Arial"/>
          <w:sz w:val="24"/>
          <w:szCs w:val="24"/>
        </w:rPr>
        <w:t>zamówienia</w:t>
      </w:r>
      <w:r w:rsidR="00847024" w:rsidRPr="00E124C3">
        <w:rPr>
          <w:rFonts w:ascii="Arial" w:hAnsi="Arial" w:cs="Arial"/>
          <w:sz w:val="24"/>
          <w:szCs w:val="24"/>
        </w:rPr>
        <w:t>.</w:t>
      </w:r>
      <w:r w:rsidR="00943142" w:rsidRPr="00E124C3">
        <w:rPr>
          <w:rFonts w:ascii="Arial" w:hAnsi="Arial" w:cs="Arial"/>
          <w:sz w:val="24"/>
          <w:szCs w:val="24"/>
        </w:rPr>
        <w:t xml:space="preserve"> </w:t>
      </w:r>
    </w:p>
    <w:p w14:paraId="1110B155" w14:textId="77777777" w:rsidR="00E124C3" w:rsidRPr="00E124C3" w:rsidRDefault="00E124C3" w:rsidP="00584D26">
      <w:pPr>
        <w:numPr>
          <w:ilvl w:val="1"/>
          <w:numId w:val="6"/>
        </w:numPr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Każdorazowo warunkiem uruchomienia prawa opcji jest oświadczenie woli Zamawiającego wykonania zamówienia w ramach prawa opcji </w:t>
      </w:r>
      <w:r>
        <w:rPr>
          <w:rFonts w:ascii="Arial" w:hAnsi="Arial" w:cs="Arial"/>
          <w:sz w:val="24"/>
          <w:szCs w:val="24"/>
        </w:rPr>
        <w:t xml:space="preserve">wraz </w:t>
      </w:r>
      <w:r w:rsidR="008C4B46">
        <w:rPr>
          <w:rFonts w:ascii="Arial" w:hAnsi="Arial" w:cs="Arial"/>
          <w:sz w:val="24"/>
          <w:szCs w:val="24"/>
        </w:rPr>
        <w:br/>
        <w:t>z przesłanym wykazem ilościowo-</w:t>
      </w:r>
      <w:r>
        <w:rPr>
          <w:rFonts w:ascii="Arial" w:hAnsi="Arial" w:cs="Arial"/>
          <w:sz w:val="24"/>
          <w:szCs w:val="24"/>
        </w:rPr>
        <w:t>rozmiarowym.</w:t>
      </w:r>
    </w:p>
    <w:p w14:paraId="486FD721" w14:textId="77777777" w:rsidR="00847024" w:rsidRPr="00473924" w:rsidRDefault="00847024" w:rsidP="00584D26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Zamawiający wymaga, aby wartość ceny jednostkowej zaoferowanej przez </w:t>
      </w:r>
      <w:r w:rsidR="00DE6E27" w:rsidRPr="00473924">
        <w:rPr>
          <w:rFonts w:ascii="Arial" w:hAnsi="Arial" w:cs="Arial"/>
          <w:sz w:val="24"/>
          <w:szCs w:val="24"/>
        </w:rPr>
        <w:t>Dost</w:t>
      </w:r>
      <w:r w:rsidRPr="00473924">
        <w:rPr>
          <w:rFonts w:ascii="Arial" w:hAnsi="Arial" w:cs="Arial"/>
          <w:sz w:val="24"/>
          <w:szCs w:val="24"/>
        </w:rPr>
        <w:t>awcę w odniesieniu do poszczegól</w:t>
      </w:r>
      <w:r w:rsidR="00B47F8B">
        <w:rPr>
          <w:rFonts w:ascii="Arial" w:hAnsi="Arial" w:cs="Arial"/>
          <w:sz w:val="24"/>
          <w:szCs w:val="24"/>
        </w:rPr>
        <w:t xml:space="preserve">nych pozycji asortymentowych </w:t>
      </w:r>
      <w:r w:rsidRPr="00473924">
        <w:rPr>
          <w:rFonts w:ascii="Arial" w:hAnsi="Arial" w:cs="Arial"/>
          <w:sz w:val="24"/>
          <w:szCs w:val="24"/>
        </w:rPr>
        <w:t>była jednakowa w odniesieniu do zamówienia podstawowego oraz zamówień udzielanych w ramach prawa opcji.</w:t>
      </w:r>
    </w:p>
    <w:p w14:paraId="059CF13F" w14:textId="77777777" w:rsidR="00847024" w:rsidRDefault="00847024" w:rsidP="00584D26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Prawo opcji stanowi uprawnienie Zamawiającego, z którego może, ale nie musi skorzystać w ramach realizacji niniejszej umowy.</w:t>
      </w:r>
    </w:p>
    <w:p w14:paraId="70DFB2B5" w14:textId="77777777" w:rsidR="00AD0E0F" w:rsidRPr="00AD0E0F" w:rsidRDefault="00AD0E0F" w:rsidP="00584D26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Dostawca oświadcza, że zgadza się na przewidziane niniejszą umową prawo opcji i nie przysługuje mu żadne roszczenie z tytułu niezłożenia przez Zamawiającego zamówień objętych prawem opcji lub złożenie zamówień</w:t>
      </w:r>
      <w:r w:rsidRPr="00473924">
        <w:rPr>
          <w:rFonts w:ascii="Arial" w:hAnsi="Arial" w:cs="Arial"/>
          <w:sz w:val="24"/>
          <w:szCs w:val="24"/>
        </w:rPr>
        <w:br/>
        <w:t xml:space="preserve"> w ramach prawa opcji w zakresie mniejszym, aniżeli objęte</w:t>
      </w:r>
      <w:r>
        <w:rPr>
          <w:rFonts w:ascii="Arial" w:hAnsi="Arial" w:cs="Arial"/>
          <w:sz w:val="24"/>
          <w:szCs w:val="24"/>
        </w:rPr>
        <w:t xml:space="preserve"> prawem opcji ilości maksymalne.</w:t>
      </w:r>
    </w:p>
    <w:p w14:paraId="50D7CC21" w14:textId="77777777" w:rsidR="00847024" w:rsidRPr="00473924" w:rsidRDefault="00847024" w:rsidP="00584D26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Zamawiający jest uprawniony według własnego wyboru do składania oświadczenia w przedmiocie zamówienia udziel</w:t>
      </w:r>
      <w:r w:rsidR="00346AC7">
        <w:rPr>
          <w:rFonts w:ascii="Arial" w:hAnsi="Arial" w:cs="Arial"/>
          <w:sz w:val="24"/>
          <w:szCs w:val="24"/>
        </w:rPr>
        <w:t xml:space="preserve">anego w ramach prawa opcji kilkukrotnie lub </w:t>
      </w:r>
      <w:r w:rsidRPr="00473924">
        <w:rPr>
          <w:rFonts w:ascii="Arial" w:hAnsi="Arial" w:cs="Arial"/>
          <w:sz w:val="24"/>
          <w:szCs w:val="24"/>
        </w:rPr>
        <w:t>jednokrotnie.</w:t>
      </w:r>
    </w:p>
    <w:p w14:paraId="01BEE9EE" w14:textId="77777777" w:rsidR="00847024" w:rsidRPr="00473924" w:rsidRDefault="00847024" w:rsidP="00584D26">
      <w:pPr>
        <w:numPr>
          <w:ilvl w:val="1"/>
          <w:numId w:val="6"/>
        </w:numPr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W przypadku udzielenia przez Zamawiającego zamówienia w ramach prawa opcj</w:t>
      </w:r>
      <w:r w:rsidR="008C4B46">
        <w:rPr>
          <w:rFonts w:ascii="Arial" w:hAnsi="Arial" w:cs="Arial"/>
          <w:sz w:val="24"/>
          <w:szCs w:val="24"/>
        </w:rPr>
        <w:t xml:space="preserve">i </w:t>
      </w:r>
      <w:r w:rsidR="001A1907">
        <w:rPr>
          <w:rFonts w:ascii="Arial" w:hAnsi="Arial" w:cs="Arial"/>
          <w:sz w:val="24"/>
          <w:szCs w:val="24"/>
        </w:rPr>
        <w:t>nieobejmującego</w:t>
      </w:r>
      <w:r w:rsidR="008C4B46">
        <w:rPr>
          <w:rFonts w:ascii="Arial" w:hAnsi="Arial" w:cs="Arial"/>
          <w:sz w:val="24"/>
          <w:szCs w:val="24"/>
        </w:rPr>
        <w:t xml:space="preserve"> maksymalnego </w:t>
      </w:r>
      <w:r w:rsidRPr="00473924">
        <w:rPr>
          <w:rFonts w:ascii="Arial" w:hAnsi="Arial" w:cs="Arial"/>
          <w:sz w:val="24"/>
          <w:szCs w:val="24"/>
        </w:rPr>
        <w:t>poziomu prawa opcji, Zamawiają</w:t>
      </w:r>
      <w:r w:rsidR="00F569EC">
        <w:rPr>
          <w:rFonts w:ascii="Arial" w:hAnsi="Arial" w:cs="Arial"/>
          <w:sz w:val="24"/>
          <w:szCs w:val="24"/>
        </w:rPr>
        <w:t xml:space="preserve">cy jest uprawniony do złożenia </w:t>
      </w:r>
      <w:r w:rsidRPr="00473924">
        <w:rPr>
          <w:rFonts w:ascii="Arial" w:hAnsi="Arial" w:cs="Arial"/>
          <w:sz w:val="24"/>
          <w:szCs w:val="24"/>
        </w:rPr>
        <w:t xml:space="preserve">kolejnych oświadczeń w przedmiocie </w:t>
      </w:r>
      <w:r w:rsidR="00C315F2">
        <w:rPr>
          <w:rFonts w:ascii="Arial" w:hAnsi="Arial" w:cs="Arial"/>
          <w:sz w:val="24"/>
          <w:szCs w:val="24"/>
        </w:rPr>
        <w:t xml:space="preserve">dostaw objętych prawem opcji </w:t>
      </w:r>
      <w:r w:rsidR="00346AC7">
        <w:rPr>
          <w:rFonts w:ascii="Arial" w:hAnsi="Arial" w:cs="Arial"/>
          <w:sz w:val="24"/>
          <w:szCs w:val="24"/>
        </w:rPr>
        <w:t xml:space="preserve">aż do </w:t>
      </w:r>
      <w:r w:rsidRPr="00473924">
        <w:rPr>
          <w:rFonts w:ascii="Arial" w:hAnsi="Arial" w:cs="Arial"/>
          <w:sz w:val="24"/>
          <w:szCs w:val="24"/>
        </w:rPr>
        <w:t>wyczerpania maksymalnego pozi</w:t>
      </w:r>
      <w:r w:rsidR="00C315F2">
        <w:rPr>
          <w:rFonts w:ascii="Arial" w:hAnsi="Arial" w:cs="Arial"/>
          <w:sz w:val="24"/>
          <w:szCs w:val="24"/>
        </w:rPr>
        <w:t xml:space="preserve">omu określonego dla prawa opcji w </w:t>
      </w:r>
      <w:r w:rsidR="00C315F2" w:rsidRPr="00C315F2">
        <w:rPr>
          <w:rFonts w:ascii="Arial" w:hAnsi="Arial" w:cs="Arial"/>
          <w:sz w:val="24"/>
          <w:szCs w:val="24"/>
        </w:rPr>
        <w:t xml:space="preserve">§ 3, ust. 2.  </w:t>
      </w:r>
    </w:p>
    <w:p w14:paraId="1420FE12" w14:textId="536BB3ED" w:rsidR="005F4CFD" w:rsidRPr="00473924" w:rsidRDefault="005F4CFD" w:rsidP="00584D26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Brak złożenia przez Zamawiającego oświadczenia w przedmiocie skorzystania </w:t>
      </w:r>
      <w:r w:rsidRPr="00473924">
        <w:rPr>
          <w:rFonts w:ascii="Arial" w:hAnsi="Arial" w:cs="Arial"/>
          <w:sz w:val="24"/>
          <w:szCs w:val="24"/>
        </w:rPr>
        <w:br/>
        <w:t xml:space="preserve">z prawa opcji albo złożenia oświadczeń nieobejmujących pełnego zakresu prawa opcji do dnia </w:t>
      </w:r>
      <w:r w:rsidR="00AA13C8">
        <w:rPr>
          <w:rFonts w:ascii="Arial" w:hAnsi="Arial" w:cs="Arial"/>
          <w:sz w:val="24"/>
          <w:szCs w:val="24"/>
        </w:rPr>
        <w:t>05</w:t>
      </w:r>
      <w:r w:rsidR="00376624">
        <w:rPr>
          <w:rFonts w:ascii="Arial" w:hAnsi="Arial" w:cs="Arial"/>
          <w:sz w:val="24"/>
          <w:szCs w:val="24"/>
        </w:rPr>
        <w:t>.11.2</w:t>
      </w:r>
      <w:r w:rsidR="00AA5BF9">
        <w:rPr>
          <w:rFonts w:ascii="Arial" w:hAnsi="Arial" w:cs="Arial"/>
          <w:sz w:val="24"/>
          <w:szCs w:val="24"/>
        </w:rPr>
        <w:t>0</w:t>
      </w:r>
      <w:r w:rsidR="00376624">
        <w:rPr>
          <w:rFonts w:ascii="Arial" w:hAnsi="Arial" w:cs="Arial"/>
          <w:sz w:val="24"/>
          <w:szCs w:val="24"/>
        </w:rPr>
        <w:t>26</w:t>
      </w:r>
      <w:r w:rsidRPr="00473924">
        <w:rPr>
          <w:rFonts w:ascii="Arial" w:hAnsi="Arial" w:cs="Arial"/>
          <w:sz w:val="24"/>
          <w:szCs w:val="24"/>
        </w:rPr>
        <w:t xml:space="preserve"> r. oznacza rezygnację z udzielenia zamówienia </w:t>
      </w:r>
      <w:r w:rsidRPr="00473924">
        <w:rPr>
          <w:rFonts w:ascii="Arial" w:hAnsi="Arial" w:cs="Arial"/>
          <w:sz w:val="24"/>
          <w:szCs w:val="24"/>
        </w:rPr>
        <w:br/>
        <w:t>w ramach prawa opcji</w:t>
      </w:r>
      <w:r w:rsidR="00B94123">
        <w:rPr>
          <w:rFonts w:ascii="Arial" w:hAnsi="Arial" w:cs="Arial"/>
          <w:sz w:val="24"/>
          <w:szCs w:val="24"/>
        </w:rPr>
        <w:t xml:space="preserve"> całkowicie lub w </w:t>
      </w:r>
      <w:r w:rsidR="008C4B46">
        <w:rPr>
          <w:rFonts w:ascii="Arial" w:hAnsi="Arial" w:cs="Arial"/>
          <w:sz w:val="24"/>
          <w:szCs w:val="24"/>
        </w:rPr>
        <w:t>nie</w:t>
      </w:r>
      <w:r w:rsidR="00B94123">
        <w:rPr>
          <w:rFonts w:ascii="Arial" w:hAnsi="Arial" w:cs="Arial"/>
          <w:sz w:val="24"/>
          <w:szCs w:val="24"/>
        </w:rPr>
        <w:t>pełnym zakresie</w:t>
      </w:r>
      <w:r w:rsidRPr="00473924">
        <w:rPr>
          <w:rFonts w:ascii="Arial" w:hAnsi="Arial" w:cs="Arial"/>
          <w:sz w:val="24"/>
          <w:szCs w:val="24"/>
        </w:rPr>
        <w:t xml:space="preserve">. W takim przypadku Dostawcy przysługuje jedynie wynagrodzenie z tytułu zrealizowanych dostaw </w:t>
      </w:r>
      <w:r w:rsidR="00B94123">
        <w:rPr>
          <w:rFonts w:ascii="Arial" w:hAnsi="Arial" w:cs="Arial"/>
          <w:sz w:val="24"/>
          <w:szCs w:val="24"/>
        </w:rPr>
        <w:br/>
      </w:r>
      <w:r w:rsidRPr="00473924">
        <w:rPr>
          <w:rFonts w:ascii="Arial" w:hAnsi="Arial" w:cs="Arial"/>
          <w:sz w:val="24"/>
          <w:szCs w:val="24"/>
        </w:rPr>
        <w:lastRenderedPageBreak/>
        <w:t>w</w:t>
      </w:r>
      <w:r w:rsidR="00B94123">
        <w:rPr>
          <w:rFonts w:ascii="Arial" w:hAnsi="Arial" w:cs="Arial"/>
          <w:sz w:val="24"/>
          <w:szCs w:val="24"/>
        </w:rPr>
        <w:t xml:space="preserve"> ramach zamówień podstawowych </w:t>
      </w:r>
      <w:r w:rsidR="00B47F8B">
        <w:rPr>
          <w:rFonts w:ascii="Arial" w:hAnsi="Arial" w:cs="Arial"/>
          <w:sz w:val="24"/>
          <w:szCs w:val="24"/>
        </w:rPr>
        <w:t>i</w:t>
      </w:r>
      <w:r w:rsidR="00B94123">
        <w:rPr>
          <w:rFonts w:ascii="Arial" w:hAnsi="Arial" w:cs="Arial"/>
          <w:sz w:val="24"/>
          <w:szCs w:val="24"/>
        </w:rPr>
        <w:t xml:space="preserve"> zamówień w ramach części wykorzystanego prawa opcji.</w:t>
      </w:r>
    </w:p>
    <w:p w14:paraId="50BFAB44" w14:textId="77777777" w:rsidR="005B3E10" w:rsidRDefault="00847024" w:rsidP="001A1907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Bez względu na to, na jakim poziomie zostaną </w:t>
      </w:r>
      <w:r w:rsidR="00DE6E27" w:rsidRPr="00473924">
        <w:rPr>
          <w:rFonts w:ascii="Arial" w:hAnsi="Arial" w:cs="Arial"/>
          <w:sz w:val="24"/>
          <w:szCs w:val="24"/>
        </w:rPr>
        <w:t>Dost</w:t>
      </w:r>
      <w:r w:rsidRPr="00473924">
        <w:rPr>
          <w:rFonts w:ascii="Arial" w:hAnsi="Arial" w:cs="Arial"/>
          <w:sz w:val="24"/>
          <w:szCs w:val="24"/>
        </w:rPr>
        <w:t xml:space="preserve">awcy udzielone zamówienia w ramach prawa opcji, </w:t>
      </w:r>
      <w:r w:rsidR="00DE6E27" w:rsidRPr="00473924">
        <w:rPr>
          <w:rFonts w:ascii="Arial" w:hAnsi="Arial" w:cs="Arial"/>
          <w:sz w:val="24"/>
          <w:szCs w:val="24"/>
        </w:rPr>
        <w:t>Dost</w:t>
      </w:r>
      <w:r w:rsidRPr="00473924">
        <w:rPr>
          <w:rFonts w:ascii="Arial" w:hAnsi="Arial" w:cs="Arial"/>
          <w:sz w:val="24"/>
          <w:szCs w:val="24"/>
        </w:rPr>
        <w:t>awcy zawsze przysługiwało będzie wyłącznie w</w:t>
      </w:r>
      <w:r w:rsidR="00B94123">
        <w:rPr>
          <w:rFonts w:ascii="Arial" w:hAnsi="Arial" w:cs="Arial"/>
          <w:sz w:val="24"/>
          <w:szCs w:val="24"/>
        </w:rPr>
        <w:t xml:space="preserve">ynagrodzenie z tytułu zrealizowanych </w:t>
      </w:r>
      <w:r w:rsidRPr="00473924">
        <w:rPr>
          <w:rFonts w:ascii="Arial" w:hAnsi="Arial" w:cs="Arial"/>
          <w:sz w:val="24"/>
          <w:szCs w:val="24"/>
        </w:rPr>
        <w:t>dostaw.</w:t>
      </w:r>
    </w:p>
    <w:p w14:paraId="641A3F6B" w14:textId="77777777" w:rsidR="001A1907" w:rsidRPr="001A1907" w:rsidRDefault="001A1907" w:rsidP="001A1907">
      <w:pPr>
        <w:suppressAutoHyphens/>
        <w:spacing w:after="0"/>
        <w:ind w:left="652"/>
        <w:jc w:val="both"/>
        <w:rPr>
          <w:rFonts w:ascii="Arial" w:hAnsi="Arial" w:cs="Arial"/>
          <w:sz w:val="24"/>
          <w:szCs w:val="24"/>
        </w:rPr>
      </w:pPr>
    </w:p>
    <w:p w14:paraId="5DFFE567" w14:textId="77777777" w:rsidR="0001116D" w:rsidRPr="00473924" w:rsidRDefault="0001116D" w:rsidP="0001116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§ </w:t>
      </w:r>
      <w:r>
        <w:rPr>
          <w:rFonts w:ascii="Arial" w:hAnsi="Arial" w:cs="Arial"/>
          <w:b/>
          <w:sz w:val="24"/>
          <w:szCs w:val="24"/>
        </w:rPr>
        <w:t>3</w:t>
      </w:r>
    </w:p>
    <w:p w14:paraId="3D109216" w14:textId="77777777" w:rsidR="0001116D" w:rsidRDefault="0001116D" w:rsidP="0001116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WARTOŚĆ UMOWY</w:t>
      </w:r>
    </w:p>
    <w:p w14:paraId="3FC11E86" w14:textId="77777777" w:rsidR="0034409E" w:rsidRPr="00473924" w:rsidRDefault="0034409E" w:rsidP="0066254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EBCCDEC" w14:textId="56BB77EC" w:rsidR="0001116D" w:rsidRPr="0066254E" w:rsidRDefault="0066254E" w:rsidP="004C7B30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6254E">
        <w:rPr>
          <w:rFonts w:ascii="Arial" w:hAnsi="Arial" w:cs="Arial"/>
          <w:b/>
          <w:sz w:val="24"/>
          <w:szCs w:val="24"/>
        </w:rPr>
        <w:t>Z tytułu realizacji przedmiotu umowy, Dostaw</w:t>
      </w:r>
      <w:r w:rsidR="00192883">
        <w:rPr>
          <w:rFonts w:ascii="Arial" w:hAnsi="Arial" w:cs="Arial"/>
          <w:b/>
          <w:sz w:val="24"/>
          <w:szCs w:val="24"/>
        </w:rPr>
        <w:t>c</w:t>
      </w:r>
      <w:r w:rsidRPr="0066254E">
        <w:rPr>
          <w:rFonts w:ascii="Arial" w:hAnsi="Arial" w:cs="Arial"/>
          <w:b/>
          <w:sz w:val="24"/>
          <w:szCs w:val="24"/>
        </w:rPr>
        <w:t>y przysługuje wynagrodzenie umowne w wysokości nieprzekraczającej :</w:t>
      </w:r>
    </w:p>
    <w:p w14:paraId="5C34CF5E" w14:textId="399A81AD" w:rsidR="0001116D" w:rsidRPr="00D40BE9" w:rsidRDefault="0066254E" w:rsidP="00D40BE9">
      <w:pPr>
        <w:pStyle w:val="Akapitzlist"/>
        <w:numPr>
          <w:ilvl w:val="0"/>
          <w:numId w:val="47"/>
        </w:numPr>
        <w:rPr>
          <w:rFonts w:ascii="Arial" w:hAnsi="Arial" w:cs="Arial"/>
          <w:b/>
          <w:sz w:val="24"/>
          <w:szCs w:val="24"/>
        </w:rPr>
      </w:pPr>
      <w:r w:rsidRPr="0066254E">
        <w:rPr>
          <w:rFonts w:ascii="Arial" w:hAnsi="Arial" w:cs="Arial"/>
          <w:b/>
          <w:sz w:val="24"/>
          <w:szCs w:val="24"/>
        </w:rPr>
        <w:t xml:space="preserve">wartość umowy w zakresie zamówienia podstawowego wynosi: </w:t>
      </w:r>
    </w:p>
    <w:p w14:paraId="494E7818" w14:textId="448E54E2" w:rsidR="0001116D" w:rsidRPr="004C7B30" w:rsidRDefault="00FF561D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01116D" w:rsidRPr="00FF561D">
        <w:rPr>
          <w:rFonts w:ascii="Arial" w:hAnsi="Arial" w:cs="Arial"/>
          <w:b/>
          <w:bCs/>
          <w:sz w:val="24"/>
          <w:szCs w:val="24"/>
        </w:rPr>
        <w:t>- wartość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  <w:r w:rsidR="0001116D" w:rsidRPr="00473924">
        <w:rPr>
          <w:rFonts w:ascii="Arial" w:hAnsi="Arial" w:cs="Arial"/>
          <w:b/>
          <w:sz w:val="24"/>
          <w:szCs w:val="24"/>
        </w:rPr>
        <w:t>netto: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  <w:r w:rsidR="0001116D">
        <w:rPr>
          <w:rFonts w:ascii="Arial" w:hAnsi="Arial" w:cs="Arial"/>
          <w:sz w:val="24"/>
          <w:szCs w:val="24"/>
        </w:rPr>
        <w:t>…………………………………………………………………</w:t>
      </w:r>
    </w:p>
    <w:p w14:paraId="691BC083" w14:textId="6C95A957" w:rsidR="0001116D" w:rsidRPr="004C7B30" w:rsidRDefault="00FF561D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01116D" w:rsidRPr="00473924">
        <w:rPr>
          <w:rFonts w:ascii="Arial" w:hAnsi="Arial" w:cs="Arial"/>
          <w:sz w:val="24"/>
          <w:szCs w:val="24"/>
        </w:rPr>
        <w:t>słownie…………………………………………………………………</w:t>
      </w:r>
      <w:r w:rsidR="0001116D">
        <w:rPr>
          <w:rFonts w:ascii="Arial" w:hAnsi="Arial" w:cs="Arial"/>
          <w:sz w:val="24"/>
          <w:szCs w:val="24"/>
        </w:rPr>
        <w:t>.…………</w:t>
      </w:r>
    </w:p>
    <w:p w14:paraId="0E845C4E" w14:textId="55FDB499" w:rsidR="0001116D" w:rsidRPr="00FF561D" w:rsidRDefault="00FF561D" w:rsidP="00FF561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01116D" w:rsidRPr="00FF561D">
        <w:rPr>
          <w:rFonts w:ascii="Arial" w:hAnsi="Arial" w:cs="Arial"/>
          <w:b/>
          <w:bCs/>
          <w:sz w:val="24"/>
          <w:szCs w:val="24"/>
        </w:rPr>
        <w:t>- wartość</w:t>
      </w:r>
      <w:r w:rsidR="0001116D" w:rsidRPr="00FF561D">
        <w:rPr>
          <w:rFonts w:ascii="Arial" w:hAnsi="Arial" w:cs="Arial"/>
          <w:sz w:val="24"/>
          <w:szCs w:val="24"/>
        </w:rPr>
        <w:t xml:space="preserve"> </w:t>
      </w:r>
      <w:r w:rsidR="0001116D" w:rsidRPr="00FF561D">
        <w:rPr>
          <w:rFonts w:ascii="Arial" w:hAnsi="Arial" w:cs="Arial"/>
          <w:b/>
          <w:sz w:val="24"/>
          <w:szCs w:val="24"/>
        </w:rPr>
        <w:t>brutto:</w:t>
      </w:r>
      <w:r w:rsidR="0001116D" w:rsidRPr="00FF561D">
        <w:rPr>
          <w:rFonts w:ascii="Arial" w:hAnsi="Arial" w:cs="Arial"/>
          <w:sz w:val="24"/>
          <w:szCs w:val="24"/>
        </w:rPr>
        <w:t xml:space="preserve">……………………………………………………………… </w:t>
      </w:r>
    </w:p>
    <w:p w14:paraId="35B0E74E" w14:textId="1D51F7A1" w:rsidR="004C7B30" w:rsidRPr="00FF561D" w:rsidRDefault="00FF561D" w:rsidP="00FF561D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1116D" w:rsidRPr="00473924">
        <w:rPr>
          <w:rFonts w:ascii="Arial" w:hAnsi="Arial" w:cs="Arial"/>
          <w:sz w:val="24"/>
          <w:szCs w:val="24"/>
        </w:rPr>
        <w:t>słownie:………………………………………………………………………………</w:t>
      </w:r>
    </w:p>
    <w:p w14:paraId="6038DC9A" w14:textId="1CAF9B43" w:rsidR="0001116D" w:rsidRPr="004C7B30" w:rsidRDefault="0066254E" w:rsidP="004C7B30">
      <w:pPr>
        <w:pStyle w:val="Akapitzlist"/>
        <w:numPr>
          <w:ilvl w:val="0"/>
          <w:numId w:val="47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</w:t>
      </w:r>
      <w:r w:rsidR="0001116D" w:rsidRPr="0066254E">
        <w:rPr>
          <w:rFonts w:ascii="Arial" w:hAnsi="Arial" w:cs="Arial"/>
          <w:b/>
          <w:sz w:val="24"/>
          <w:szCs w:val="24"/>
        </w:rPr>
        <w:t xml:space="preserve">artość umowy w zakresie prawa opcji wynosi: </w:t>
      </w:r>
    </w:p>
    <w:p w14:paraId="78233DEE" w14:textId="4FD2DF1D" w:rsidR="0001116D" w:rsidRPr="004C7B30" w:rsidRDefault="00FF561D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01116D" w:rsidRPr="00FF561D">
        <w:rPr>
          <w:rFonts w:ascii="Arial" w:hAnsi="Arial" w:cs="Arial"/>
          <w:b/>
          <w:bCs/>
          <w:sz w:val="24"/>
          <w:szCs w:val="24"/>
        </w:rPr>
        <w:t>- wartość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  <w:r w:rsidR="0001116D" w:rsidRPr="00473924">
        <w:rPr>
          <w:rFonts w:ascii="Arial" w:hAnsi="Arial" w:cs="Arial"/>
          <w:b/>
          <w:sz w:val="24"/>
          <w:szCs w:val="24"/>
        </w:rPr>
        <w:t>netto: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  <w:r w:rsidR="0001116D">
        <w:rPr>
          <w:rFonts w:ascii="Arial" w:hAnsi="Arial" w:cs="Arial"/>
          <w:sz w:val="24"/>
          <w:szCs w:val="24"/>
        </w:rPr>
        <w:t>……………………………………………………………………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</w:p>
    <w:p w14:paraId="0D235C4F" w14:textId="020BE4B7" w:rsidR="0001116D" w:rsidRPr="004C7B30" w:rsidRDefault="00FF561D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01116D" w:rsidRPr="00473924">
        <w:rPr>
          <w:rFonts w:ascii="Arial" w:hAnsi="Arial" w:cs="Arial"/>
          <w:sz w:val="24"/>
          <w:szCs w:val="24"/>
        </w:rPr>
        <w:t>słownie</w:t>
      </w:r>
      <w:r w:rsidR="0001116D">
        <w:rPr>
          <w:rFonts w:ascii="Arial" w:hAnsi="Arial" w:cs="Arial"/>
          <w:sz w:val="24"/>
          <w:szCs w:val="24"/>
        </w:rPr>
        <w:t>:</w:t>
      </w:r>
      <w:r w:rsidR="0001116D" w:rsidRPr="00473924">
        <w:rPr>
          <w:rFonts w:ascii="Arial" w:hAnsi="Arial" w:cs="Arial"/>
          <w:sz w:val="24"/>
          <w:szCs w:val="24"/>
        </w:rPr>
        <w:t>…………………………………………………………………</w:t>
      </w:r>
      <w:r w:rsidR="0001116D">
        <w:rPr>
          <w:rFonts w:ascii="Arial" w:hAnsi="Arial" w:cs="Arial"/>
          <w:sz w:val="24"/>
          <w:szCs w:val="24"/>
        </w:rPr>
        <w:t>.…………</w:t>
      </w:r>
    </w:p>
    <w:p w14:paraId="28C6DB66" w14:textId="51C251C9" w:rsidR="0001116D" w:rsidRPr="004C7B30" w:rsidRDefault="00FF561D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01116D" w:rsidRPr="00FF561D">
        <w:rPr>
          <w:rFonts w:ascii="Arial" w:hAnsi="Arial" w:cs="Arial"/>
          <w:b/>
          <w:bCs/>
          <w:sz w:val="24"/>
          <w:szCs w:val="24"/>
        </w:rPr>
        <w:t>- wartość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  <w:r w:rsidR="0001116D" w:rsidRPr="00473924">
        <w:rPr>
          <w:rFonts w:ascii="Arial" w:hAnsi="Arial" w:cs="Arial"/>
          <w:b/>
          <w:sz w:val="24"/>
          <w:szCs w:val="24"/>
        </w:rPr>
        <w:t>brutto</w:t>
      </w:r>
      <w:r>
        <w:rPr>
          <w:rFonts w:ascii="Arial" w:hAnsi="Arial" w:cs="Arial"/>
          <w:b/>
          <w:sz w:val="24"/>
          <w:szCs w:val="24"/>
        </w:rPr>
        <w:t>:</w:t>
      </w:r>
      <w:r w:rsidR="0001116D">
        <w:rPr>
          <w:rFonts w:ascii="Arial" w:hAnsi="Arial" w:cs="Arial"/>
          <w:sz w:val="24"/>
          <w:szCs w:val="24"/>
        </w:rPr>
        <w:t>………………………………………………………………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</w:p>
    <w:p w14:paraId="6D6610E7" w14:textId="4D599DE9" w:rsidR="004C7B30" w:rsidRPr="00FF561D" w:rsidRDefault="00FF561D" w:rsidP="00FF561D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01116D" w:rsidRPr="00473924">
        <w:rPr>
          <w:rFonts w:ascii="Arial" w:hAnsi="Arial" w:cs="Arial"/>
          <w:sz w:val="24"/>
          <w:szCs w:val="24"/>
        </w:rPr>
        <w:t>słownie………………………………………………………………………………</w:t>
      </w:r>
    </w:p>
    <w:p w14:paraId="16DA8993" w14:textId="01AC711A" w:rsidR="0001116D" w:rsidRPr="0066254E" w:rsidRDefault="0001116D" w:rsidP="004C7B30">
      <w:pPr>
        <w:pStyle w:val="Akapitzlist"/>
        <w:numPr>
          <w:ilvl w:val="0"/>
          <w:numId w:val="4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66254E">
        <w:rPr>
          <w:rFonts w:ascii="Arial" w:eastAsia="Times New Roman" w:hAnsi="Arial" w:cs="Arial"/>
          <w:b/>
          <w:sz w:val="24"/>
          <w:szCs w:val="24"/>
        </w:rPr>
        <w:t>Maksymalna wartość umowy</w:t>
      </w:r>
      <w:r w:rsidRPr="0066254E">
        <w:rPr>
          <w:rFonts w:ascii="Arial" w:eastAsia="Times New Roman" w:hAnsi="Arial" w:cs="Arial"/>
          <w:sz w:val="24"/>
          <w:szCs w:val="24"/>
        </w:rPr>
        <w:t xml:space="preserve"> w zakresie zamówienia podstawowego jak</w:t>
      </w:r>
    </w:p>
    <w:p w14:paraId="1FD4B8E2" w14:textId="791A5143" w:rsidR="0001116D" w:rsidRPr="00473924" w:rsidRDefault="0001116D" w:rsidP="004C7B30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/>
        <w:ind w:left="720" w:hanging="153"/>
        <w:jc w:val="both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eastAsia="Times New Roman" w:hAnsi="Arial" w:cs="Arial"/>
          <w:sz w:val="24"/>
          <w:szCs w:val="24"/>
        </w:rPr>
        <w:t xml:space="preserve"> </w:t>
      </w:r>
      <w:r w:rsidR="00FF561D">
        <w:rPr>
          <w:rFonts w:ascii="Arial" w:eastAsia="Times New Roman" w:hAnsi="Arial" w:cs="Arial"/>
          <w:sz w:val="24"/>
          <w:szCs w:val="24"/>
        </w:rPr>
        <w:t xml:space="preserve">      </w:t>
      </w:r>
      <w:r w:rsidRPr="00473924">
        <w:rPr>
          <w:rFonts w:ascii="Arial" w:eastAsia="Times New Roman" w:hAnsi="Arial" w:cs="Arial"/>
          <w:sz w:val="24"/>
          <w:szCs w:val="24"/>
        </w:rPr>
        <w:t xml:space="preserve">i zamówienia udzielanego w ramach prawa opcji  nie może przekroczyć kwoty: </w:t>
      </w:r>
    </w:p>
    <w:p w14:paraId="3AD9D19D" w14:textId="6376199E" w:rsidR="0001116D" w:rsidRPr="004C7B30" w:rsidRDefault="00FF561D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01116D" w:rsidRPr="00FF561D">
        <w:rPr>
          <w:rFonts w:ascii="Arial" w:hAnsi="Arial" w:cs="Arial"/>
          <w:b/>
          <w:bCs/>
          <w:sz w:val="24"/>
          <w:szCs w:val="24"/>
        </w:rPr>
        <w:t>- wartość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  <w:r w:rsidR="0001116D" w:rsidRPr="00473924">
        <w:rPr>
          <w:rFonts w:ascii="Arial" w:hAnsi="Arial" w:cs="Arial"/>
          <w:b/>
          <w:sz w:val="24"/>
          <w:szCs w:val="24"/>
        </w:rPr>
        <w:t>netto: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  <w:r w:rsidR="0001116D">
        <w:rPr>
          <w:rFonts w:ascii="Arial" w:hAnsi="Arial" w:cs="Arial"/>
          <w:sz w:val="24"/>
          <w:szCs w:val="24"/>
        </w:rPr>
        <w:t>……………………………………………………………………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</w:p>
    <w:p w14:paraId="4FA70B2D" w14:textId="138B55C9" w:rsidR="0001116D" w:rsidRPr="004C7B30" w:rsidRDefault="00FF561D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01116D" w:rsidRPr="00473924">
        <w:rPr>
          <w:rFonts w:ascii="Arial" w:hAnsi="Arial" w:cs="Arial"/>
          <w:sz w:val="24"/>
          <w:szCs w:val="24"/>
        </w:rPr>
        <w:t>słownie…………………………………………………………………</w:t>
      </w:r>
      <w:r w:rsidR="0001116D">
        <w:rPr>
          <w:rFonts w:ascii="Arial" w:hAnsi="Arial" w:cs="Arial"/>
          <w:sz w:val="24"/>
          <w:szCs w:val="24"/>
        </w:rPr>
        <w:t>.……………</w:t>
      </w:r>
    </w:p>
    <w:p w14:paraId="6F3C1940" w14:textId="1BCD47E3" w:rsidR="0001116D" w:rsidRPr="004C7B30" w:rsidRDefault="00FF561D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01116D" w:rsidRPr="00FF561D">
        <w:rPr>
          <w:rFonts w:ascii="Arial" w:hAnsi="Arial" w:cs="Arial"/>
          <w:b/>
          <w:bCs/>
          <w:sz w:val="24"/>
          <w:szCs w:val="24"/>
        </w:rPr>
        <w:t>- wartość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  <w:r w:rsidR="0001116D" w:rsidRPr="00473924">
        <w:rPr>
          <w:rFonts w:ascii="Arial" w:hAnsi="Arial" w:cs="Arial"/>
          <w:b/>
          <w:sz w:val="24"/>
          <w:szCs w:val="24"/>
        </w:rPr>
        <w:t>brutto:</w:t>
      </w:r>
      <w:r w:rsidR="0001116D">
        <w:rPr>
          <w:rFonts w:ascii="Arial" w:hAnsi="Arial" w:cs="Arial"/>
          <w:sz w:val="24"/>
          <w:szCs w:val="24"/>
        </w:rPr>
        <w:t>………………………………………………………………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</w:p>
    <w:p w14:paraId="0218B52F" w14:textId="69834A2F" w:rsidR="00D40BE9" w:rsidRPr="00FF561D" w:rsidRDefault="00FF561D" w:rsidP="00FF561D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01116D" w:rsidRPr="00473924">
        <w:rPr>
          <w:rFonts w:ascii="Arial" w:hAnsi="Arial" w:cs="Arial"/>
          <w:sz w:val="24"/>
          <w:szCs w:val="24"/>
        </w:rPr>
        <w:t>słownie:………………………………………………………………………………</w:t>
      </w:r>
    </w:p>
    <w:p w14:paraId="28A5BD89" w14:textId="75C8E863" w:rsidR="00192883" w:rsidRPr="00FF561D" w:rsidRDefault="0066254E" w:rsidP="00FF561D">
      <w:pPr>
        <w:pStyle w:val="Akapitzlist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4C7B30">
        <w:rPr>
          <w:rFonts w:ascii="Arial" w:hAnsi="Arial" w:cs="Arial"/>
          <w:bCs/>
          <w:sz w:val="24"/>
          <w:szCs w:val="24"/>
        </w:rPr>
        <w:t xml:space="preserve">Wynagrodzenie, o którym mowa w ust. 1 </w:t>
      </w:r>
      <w:r w:rsidR="004248E9" w:rsidRPr="004C7B30">
        <w:rPr>
          <w:rFonts w:ascii="Arial" w:hAnsi="Arial" w:cs="Arial"/>
          <w:bCs/>
          <w:sz w:val="24"/>
          <w:szCs w:val="24"/>
        </w:rPr>
        <w:t xml:space="preserve">przysługuje </w:t>
      </w:r>
      <w:r w:rsidRPr="004C7B30">
        <w:rPr>
          <w:rFonts w:ascii="Arial" w:hAnsi="Arial" w:cs="Arial"/>
          <w:bCs/>
          <w:sz w:val="24"/>
          <w:szCs w:val="24"/>
        </w:rPr>
        <w:t xml:space="preserve">Dostawcy wyłącznie z tytułu dostarczonych towarów, stanowiących przedmiot umowy zgodnie z </w:t>
      </w:r>
      <w:r w:rsidR="004C7B30" w:rsidRPr="004C7B30">
        <w:rPr>
          <w:rFonts w:ascii="Arial" w:hAnsi="Arial" w:cs="Arial"/>
          <w:bCs/>
          <w:sz w:val="24"/>
          <w:szCs w:val="24"/>
        </w:rPr>
        <w:t>wykazem ilościowo-rozmiarowym</w:t>
      </w:r>
      <w:r w:rsidR="00192883">
        <w:rPr>
          <w:rFonts w:ascii="Arial" w:hAnsi="Arial" w:cs="Arial"/>
          <w:bCs/>
          <w:sz w:val="24"/>
          <w:szCs w:val="24"/>
        </w:rPr>
        <w:t xml:space="preserve"> (załącznik nr 2) </w:t>
      </w:r>
      <w:r w:rsidR="004C7B30">
        <w:rPr>
          <w:rFonts w:ascii="Arial" w:hAnsi="Arial" w:cs="Arial"/>
          <w:bCs/>
          <w:sz w:val="24"/>
          <w:szCs w:val="24"/>
        </w:rPr>
        <w:t>i cen</w:t>
      </w:r>
      <w:r w:rsidR="00D40BE9">
        <w:rPr>
          <w:rFonts w:ascii="Arial" w:hAnsi="Arial" w:cs="Arial"/>
          <w:bCs/>
          <w:sz w:val="24"/>
          <w:szCs w:val="24"/>
        </w:rPr>
        <w:t>ami jednostkowymi zaoferowanymi przez Dostawcę</w:t>
      </w:r>
      <w:r w:rsidR="00192883">
        <w:rPr>
          <w:rFonts w:ascii="Arial" w:hAnsi="Arial" w:cs="Arial"/>
          <w:bCs/>
          <w:sz w:val="24"/>
          <w:szCs w:val="24"/>
        </w:rPr>
        <w:t xml:space="preserve"> w formularzu szczegółowej wyceny, stanowiącym załącznik nr 7 do umowy.</w:t>
      </w:r>
    </w:p>
    <w:p w14:paraId="57C2B286" w14:textId="77777777" w:rsidR="000A759E" w:rsidRPr="00473924" w:rsidRDefault="000A759E" w:rsidP="00473924">
      <w:pPr>
        <w:tabs>
          <w:tab w:val="left" w:pos="709"/>
        </w:tabs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634791A0" w14:textId="77777777" w:rsidR="00D52134" w:rsidRPr="00473924" w:rsidRDefault="00D52134" w:rsidP="00473924">
      <w:pPr>
        <w:tabs>
          <w:tab w:val="left" w:pos="709"/>
        </w:tabs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§ </w:t>
      </w:r>
      <w:r w:rsidR="00CE2CA9">
        <w:rPr>
          <w:rFonts w:ascii="Arial" w:hAnsi="Arial" w:cs="Arial"/>
          <w:b/>
          <w:sz w:val="24"/>
          <w:szCs w:val="24"/>
        </w:rPr>
        <w:t>4</w:t>
      </w:r>
    </w:p>
    <w:p w14:paraId="6792705B" w14:textId="2472D19A" w:rsidR="00584D26" w:rsidRPr="00473924" w:rsidRDefault="0065184E" w:rsidP="006260FC">
      <w:pPr>
        <w:tabs>
          <w:tab w:val="left" w:pos="709"/>
        </w:tabs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TERMIN I MIEJSCE DOSTAWY</w:t>
      </w:r>
    </w:p>
    <w:p w14:paraId="77ED4B8A" w14:textId="77777777" w:rsidR="001B4073" w:rsidRDefault="001B4073" w:rsidP="00584D26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E3C01">
        <w:rPr>
          <w:rFonts w:ascii="Arial" w:hAnsi="Arial" w:cs="Arial"/>
          <w:sz w:val="24"/>
          <w:szCs w:val="24"/>
        </w:rPr>
        <w:t xml:space="preserve">Dostawa zamówienia podstawowego nastąpi do 30 dni od dnia </w:t>
      </w:r>
      <w:r w:rsidR="00D45448" w:rsidRPr="007E3C01">
        <w:rPr>
          <w:rFonts w:ascii="Arial" w:hAnsi="Arial" w:cs="Arial"/>
          <w:sz w:val="24"/>
          <w:szCs w:val="24"/>
        </w:rPr>
        <w:t xml:space="preserve">przesłania zgłoszenia </w:t>
      </w:r>
      <w:r w:rsidR="00F569EC" w:rsidRPr="007E3C01">
        <w:rPr>
          <w:rFonts w:ascii="Arial" w:hAnsi="Arial" w:cs="Arial"/>
          <w:sz w:val="24"/>
          <w:szCs w:val="24"/>
        </w:rPr>
        <w:t>zamówienia przez Zamawiającego</w:t>
      </w:r>
      <w:r w:rsidR="00D45448" w:rsidRPr="007E3C01">
        <w:rPr>
          <w:rFonts w:ascii="Arial" w:hAnsi="Arial" w:cs="Arial"/>
          <w:sz w:val="24"/>
          <w:szCs w:val="24"/>
        </w:rPr>
        <w:t>.</w:t>
      </w:r>
    </w:p>
    <w:p w14:paraId="6577F055" w14:textId="77777777" w:rsidR="007E3C01" w:rsidRPr="007E3C01" w:rsidRDefault="007E3C01" w:rsidP="00584D26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Dostawa zamów</w:t>
      </w:r>
      <w:r>
        <w:rPr>
          <w:rFonts w:ascii="Arial" w:hAnsi="Arial" w:cs="Arial"/>
          <w:sz w:val="24"/>
          <w:szCs w:val="24"/>
        </w:rPr>
        <w:t xml:space="preserve">ienia opcjonalnego nastąpi do 21 dni od dnia przesłania zgłoszenia </w:t>
      </w:r>
      <w:r w:rsidRPr="00473924">
        <w:rPr>
          <w:rFonts w:ascii="Arial" w:hAnsi="Arial" w:cs="Arial"/>
          <w:sz w:val="24"/>
          <w:szCs w:val="24"/>
        </w:rPr>
        <w:t xml:space="preserve">zamówienia przez </w:t>
      </w:r>
      <w:r>
        <w:rPr>
          <w:rFonts w:ascii="Arial" w:hAnsi="Arial" w:cs="Arial"/>
          <w:sz w:val="24"/>
          <w:szCs w:val="24"/>
        </w:rPr>
        <w:t>Zamawiającego</w:t>
      </w:r>
    </w:p>
    <w:p w14:paraId="454BC8D1" w14:textId="7B148401" w:rsidR="007E3C01" w:rsidRPr="00473924" w:rsidRDefault="007E3C01" w:rsidP="00584D26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Dostawa stanowiąca przedmiot zamówienia podstawowego</w:t>
      </w:r>
      <w:r>
        <w:rPr>
          <w:rFonts w:ascii="Arial" w:hAnsi="Arial" w:cs="Arial"/>
          <w:sz w:val="24"/>
          <w:szCs w:val="24"/>
        </w:rPr>
        <w:t xml:space="preserve"> jak i zamówienia realizowanego </w:t>
      </w:r>
      <w:r w:rsidRPr="00473924">
        <w:rPr>
          <w:rFonts w:ascii="Arial" w:hAnsi="Arial" w:cs="Arial"/>
          <w:sz w:val="24"/>
          <w:szCs w:val="24"/>
        </w:rPr>
        <w:t>w ramach prawa opcji zostanie dostarczona</w:t>
      </w:r>
      <w:r w:rsidR="00AA13C8">
        <w:rPr>
          <w:rFonts w:ascii="Arial" w:hAnsi="Arial" w:cs="Arial"/>
          <w:sz w:val="24"/>
          <w:szCs w:val="24"/>
        </w:rPr>
        <w:t xml:space="preserve"> do</w:t>
      </w:r>
      <w:r w:rsidRPr="00473924">
        <w:rPr>
          <w:rFonts w:ascii="Arial" w:hAnsi="Arial" w:cs="Arial"/>
          <w:sz w:val="24"/>
          <w:szCs w:val="24"/>
        </w:rPr>
        <w:t>:</w:t>
      </w:r>
    </w:p>
    <w:p w14:paraId="19C509E9" w14:textId="3ACD650B" w:rsidR="004D4EE7" w:rsidRDefault="007E3C01" w:rsidP="004D4EE7">
      <w:pPr>
        <w:spacing w:after="0"/>
        <w:ind w:left="708"/>
        <w:jc w:val="both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- </w:t>
      </w:r>
      <w:bookmarkStart w:id="0" w:name="_Hlk224824917"/>
      <w:r w:rsidRPr="00473924">
        <w:rPr>
          <w:rFonts w:ascii="Arial" w:hAnsi="Arial" w:cs="Arial"/>
          <w:b/>
          <w:sz w:val="24"/>
          <w:szCs w:val="24"/>
        </w:rPr>
        <w:t>magazyn mundurowy GZ</w:t>
      </w:r>
      <w:bookmarkEnd w:id="0"/>
      <w:r w:rsidRPr="00473924">
        <w:rPr>
          <w:rFonts w:ascii="Arial" w:hAnsi="Arial" w:cs="Arial"/>
          <w:b/>
          <w:sz w:val="24"/>
          <w:szCs w:val="24"/>
        </w:rPr>
        <w:t xml:space="preserve"> Nowa Dęba, ul. Anieli </w:t>
      </w:r>
      <w:proofErr w:type="spellStart"/>
      <w:r w:rsidRPr="00473924">
        <w:rPr>
          <w:rFonts w:ascii="Arial" w:hAnsi="Arial" w:cs="Arial"/>
          <w:b/>
          <w:sz w:val="24"/>
          <w:szCs w:val="24"/>
        </w:rPr>
        <w:t>Krzywoń</w:t>
      </w:r>
      <w:proofErr w:type="spellEnd"/>
      <w:r w:rsidRPr="00473924">
        <w:rPr>
          <w:rFonts w:ascii="Arial" w:hAnsi="Arial" w:cs="Arial"/>
          <w:b/>
          <w:sz w:val="24"/>
          <w:szCs w:val="24"/>
        </w:rPr>
        <w:t xml:space="preserve"> 1, 39-460 Nowa Dęba</w:t>
      </w:r>
      <w:r w:rsidR="00376624">
        <w:rPr>
          <w:rFonts w:ascii="Arial" w:hAnsi="Arial" w:cs="Arial"/>
          <w:b/>
          <w:sz w:val="24"/>
          <w:szCs w:val="24"/>
        </w:rPr>
        <w:t>,</w:t>
      </w:r>
    </w:p>
    <w:p w14:paraId="1B050049" w14:textId="77777777" w:rsidR="007E3C01" w:rsidRPr="001920FA" w:rsidRDefault="007E3C01" w:rsidP="00584D26">
      <w:pPr>
        <w:spacing w:after="0"/>
        <w:ind w:left="708"/>
        <w:jc w:val="both"/>
        <w:rPr>
          <w:rFonts w:ascii="Arial" w:hAnsi="Arial" w:cs="Arial"/>
          <w:i/>
          <w:sz w:val="20"/>
          <w:szCs w:val="24"/>
        </w:rPr>
      </w:pPr>
      <w:r w:rsidRPr="001920FA">
        <w:rPr>
          <w:rFonts w:ascii="Arial" w:hAnsi="Arial" w:cs="Arial"/>
          <w:i/>
          <w:sz w:val="20"/>
          <w:szCs w:val="24"/>
        </w:rPr>
        <w:t xml:space="preserve">(W celu eliminacji opóźnienia dostawy związanej z procedurami  bezpieczeństwa przed wjazdem na kompleks wojskowy, Dostawca poinformuje z minimum 1 – godzinnym wyprzedzeniem o godzinie planowanego przyjazdu pod biuro przepustek przy ul. Anieli </w:t>
      </w:r>
      <w:proofErr w:type="spellStart"/>
      <w:r w:rsidRPr="001920FA">
        <w:rPr>
          <w:rFonts w:ascii="Arial" w:hAnsi="Arial" w:cs="Arial"/>
          <w:i/>
          <w:sz w:val="20"/>
          <w:szCs w:val="24"/>
        </w:rPr>
        <w:t>Krzywoń</w:t>
      </w:r>
      <w:proofErr w:type="spellEnd"/>
      <w:r w:rsidRPr="001920FA">
        <w:rPr>
          <w:rFonts w:ascii="Arial" w:hAnsi="Arial" w:cs="Arial"/>
          <w:i/>
          <w:sz w:val="20"/>
          <w:szCs w:val="24"/>
        </w:rPr>
        <w:t xml:space="preserve">. Informacja ta </w:t>
      </w:r>
      <w:r w:rsidRPr="001920FA">
        <w:rPr>
          <w:rFonts w:ascii="Arial" w:hAnsi="Arial" w:cs="Arial"/>
          <w:i/>
          <w:sz w:val="20"/>
          <w:szCs w:val="24"/>
        </w:rPr>
        <w:lastRenderedPageBreak/>
        <w:t xml:space="preserve">powinna być przekazana poprzez kontakt telefoniczny z osobą </w:t>
      </w:r>
      <w:r w:rsidRPr="00C06B4F">
        <w:rPr>
          <w:rFonts w:ascii="Arial" w:hAnsi="Arial" w:cs="Arial"/>
          <w:i/>
          <w:sz w:val="20"/>
          <w:szCs w:val="24"/>
        </w:rPr>
        <w:t xml:space="preserve">wymienioną </w:t>
      </w:r>
      <w:r w:rsidR="00D85CE0">
        <w:rPr>
          <w:rFonts w:ascii="Arial" w:hAnsi="Arial" w:cs="Arial"/>
          <w:i/>
          <w:sz w:val="20"/>
          <w:szCs w:val="24"/>
        </w:rPr>
        <w:t>w § 5, ust. 14</w:t>
      </w:r>
      <w:r w:rsidR="001A1907">
        <w:rPr>
          <w:rFonts w:ascii="Arial" w:hAnsi="Arial" w:cs="Arial"/>
          <w:i/>
          <w:sz w:val="20"/>
          <w:szCs w:val="24"/>
        </w:rPr>
        <w:t>, pkt 2)</w:t>
      </w:r>
      <w:r w:rsidRPr="00C06B4F">
        <w:rPr>
          <w:rFonts w:ascii="Arial" w:hAnsi="Arial" w:cs="Arial"/>
          <w:i/>
          <w:sz w:val="20"/>
          <w:szCs w:val="24"/>
        </w:rPr>
        <w:t xml:space="preserve"> umowy).</w:t>
      </w:r>
    </w:p>
    <w:p w14:paraId="29E8A2DF" w14:textId="20462965" w:rsidR="00F10A07" w:rsidRDefault="001F78A9" w:rsidP="001A1907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F78A9">
        <w:rPr>
          <w:rFonts w:ascii="Arial" w:hAnsi="Arial" w:cs="Arial"/>
          <w:sz w:val="24"/>
          <w:szCs w:val="24"/>
        </w:rPr>
        <w:t xml:space="preserve">Dostawy stanowiące przedmiot niniejszej umowy będą realizowane </w:t>
      </w:r>
      <w:r>
        <w:rPr>
          <w:rFonts w:ascii="Arial" w:hAnsi="Arial" w:cs="Arial"/>
          <w:sz w:val="24"/>
          <w:szCs w:val="24"/>
        </w:rPr>
        <w:br/>
      </w:r>
      <w:r w:rsidRPr="001F78A9">
        <w:rPr>
          <w:rFonts w:ascii="Arial" w:hAnsi="Arial" w:cs="Arial"/>
          <w:sz w:val="24"/>
          <w:szCs w:val="24"/>
        </w:rPr>
        <w:t xml:space="preserve">w dni robocze (za dni robocze uważa się dni od poniedziałku do piątku, z wyłączeniem dni ustawowo uznanych za wolne od pracy) w godzinach </w:t>
      </w:r>
      <w:r w:rsidRPr="001F78A9">
        <w:rPr>
          <w:rFonts w:ascii="Arial" w:hAnsi="Arial" w:cs="Arial"/>
          <w:sz w:val="24"/>
          <w:szCs w:val="24"/>
        </w:rPr>
        <w:br/>
        <w:t xml:space="preserve">od 8:00 do 13:00, po uprzednim (z wyprzedzeniem minimum 2 dni roboczych) poinformowaniu telefonicznie Zamawiającego o terminie dostawy, na numer telefonu wskazany w </w:t>
      </w:r>
      <w:r w:rsidR="00C06B4F" w:rsidRPr="00C06B4F">
        <w:rPr>
          <w:rFonts w:ascii="Arial" w:hAnsi="Arial" w:cs="Arial"/>
          <w:sz w:val="24"/>
          <w:szCs w:val="24"/>
        </w:rPr>
        <w:t>§ 5</w:t>
      </w:r>
      <w:r w:rsidR="00D85CE0">
        <w:rPr>
          <w:rFonts w:ascii="Arial" w:hAnsi="Arial" w:cs="Arial"/>
          <w:sz w:val="24"/>
          <w:szCs w:val="24"/>
        </w:rPr>
        <w:t>, ust. 1</w:t>
      </w:r>
      <w:r w:rsidR="00AA5BF9">
        <w:rPr>
          <w:rFonts w:ascii="Arial" w:hAnsi="Arial" w:cs="Arial"/>
          <w:sz w:val="24"/>
          <w:szCs w:val="24"/>
        </w:rPr>
        <w:t>3</w:t>
      </w:r>
      <w:r w:rsidR="001A1907">
        <w:rPr>
          <w:rFonts w:ascii="Arial" w:hAnsi="Arial" w:cs="Arial"/>
          <w:sz w:val="24"/>
          <w:szCs w:val="24"/>
        </w:rPr>
        <w:t>, pkt 2) umowy.</w:t>
      </w:r>
    </w:p>
    <w:p w14:paraId="5CBD213F" w14:textId="77777777" w:rsidR="001A1907" w:rsidRPr="001A1907" w:rsidRDefault="001A1907" w:rsidP="001A1907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</w:p>
    <w:p w14:paraId="5EB15EBA" w14:textId="77777777" w:rsidR="007E3C01" w:rsidRPr="00473924" w:rsidRDefault="001920FA" w:rsidP="007E3C0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§ </w:t>
      </w:r>
      <w:r w:rsidR="00CE2CA9">
        <w:rPr>
          <w:rFonts w:ascii="Arial" w:hAnsi="Arial" w:cs="Arial"/>
          <w:b/>
          <w:sz w:val="24"/>
          <w:szCs w:val="24"/>
        </w:rPr>
        <w:t>5</w:t>
      </w:r>
    </w:p>
    <w:p w14:paraId="75312C58" w14:textId="7B16B6AA" w:rsidR="0034409E" w:rsidRPr="00473924" w:rsidRDefault="001920FA" w:rsidP="006260FC">
      <w:pPr>
        <w:pStyle w:val="NormalnyWeb"/>
        <w:shd w:val="clear" w:color="auto" w:fill="FFFFFF"/>
        <w:spacing w:before="0" w:beforeAutospacing="0" w:after="0" w:afterAutospacing="0"/>
        <w:ind w:left="2136" w:firstLine="696"/>
        <w:rPr>
          <w:rStyle w:val="Pogrubienie"/>
          <w:rFonts w:ascii="Arial" w:hAnsi="Arial" w:cs="Arial"/>
        </w:rPr>
      </w:pPr>
      <w:r>
        <w:rPr>
          <w:rStyle w:val="Pogrubienie"/>
          <w:rFonts w:ascii="Arial" w:hAnsi="Arial" w:cs="Arial"/>
        </w:rPr>
        <w:t xml:space="preserve">  </w:t>
      </w:r>
      <w:r w:rsidRPr="00473924">
        <w:rPr>
          <w:rStyle w:val="Pogrubienie"/>
          <w:rFonts w:ascii="Arial" w:hAnsi="Arial" w:cs="Arial"/>
        </w:rPr>
        <w:t>WARUNKI ODBIORU TOWARU</w:t>
      </w:r>
    </w:p>
    <w:p w14:paraId="7A7F207B" w14:textId="77777777" w:rsidR="001920FA" w:rsidRPr="001A1907" w:rsidRDefault="001920FA" w:rsidP="001A1907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1A1907">
        <w:rPr>
          <w:rFonts w:ascii="Arial" w:hAnsi="Arial" w:cs="Arial"/>
          <w:b/>
          <w:sz w:val="24"/>
          <w:szCs w:val="24"/>
        </w:rPr>
        <w:t xml:space="preserve">Towar zostanie dostarczony </w:t>
      </w:r>
      <w:r w:rsidR="00B34B1F" w:rsidRPr="001A1907">
        <w:rPr>
          <w:rFonts w:ascii="Arial" w:hAnsi="Arial" w:cs="Arial"/>
          <w:b/>
          <w:sz w:val="24"/>
          <w:szCs w:val="24"/>
        </w:rPr>
        <w:t>z podziałem na grupy asortymentowe,</w:t>
      </w:r>
    </w:p>
    <w:p w14:paraId="7A0DF9E7" w14:textId="77777777" w:rsidR="00B34B1F" w:rsidRPr="00B34B1F" w:rsidRDefault="00B34B1F" w:rsidP="001A1907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jc w:val="both"/>
        <w:rPr>
          <w:rStyle w:val="Pogrubienie"/>
          <w:rFonts w:ascii="Arial" w:hAnsi="Arial" w:cs="Arial"/>
          <w:bCs w:val="0"/>
          <w:sz w:val="24"/>
          <w:szCs w:val="24"/>
        </w:rPr>
      </w:pPr>
      <w:r w:rsidRPr="001920FA">
        <w:rPr>
          <w:rFonts w:ascii="Arial" w:hAnsi="Arial" w:cs="Arial"/>
          <w:sz w:val="24"/>
          <w:szCs w:val="24"/>
        </w:rPr>
        <w:t>Towar zostanie dostarczony w opakowaniach fabrycznie nowych zabezpieczających towar przed zmianami ilościowymi i jakościowymi.</w:t>
      </w:r>
    </w:p>
    <w:p w14:paraId="0539106D" w14:textId="77777777" w:rsidR="001920FA" w:rsidRDefault="001920FA" w:rsidP="001A1907">
      <w:pPr>
        <w:pStyle w:val="Akapitzlist"/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Dostawca zrealizuje przedmiot umowy w opakowaniach jednostkowych.</w:t>
      </w:r>
    </w:p>
    <w:p w14:paraId="6FFF6F05" w14:textId="77777777" w:rsidR="001920FA" w:rsidRPr="00473924" w:rsidRDefault="001920FA" w:rsidP="001A1907">
      <w:pPr>
        <w:pStyle w:val="Akapitzlist"/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Każdy poszczególny element towaru musi posiadać metkę odzieżową </w:t>
      </w:r>
      <w:r w:rsidRPr="00473924">
        <w:rPr>
          <w:rFonts w:ascii="Arial" w:hAnsi="Arial" w:cs="Arial"/>
          <w:sz w:val="24"/>
          <w:szCs w:val="24"/>
        </w:rPr>
        <w:br/>
        <w:t>z rozmiarem poszczególnego elementu towaru, informacje o produkcie i jego użytkowaniu oraz etykietę zawierającą następujące dane:</w:t>
      </w:r>
    </w:p>
    <w:p w14:paraId="3552F5F3" w14:textId="77777777" w:rsidR="001920FA" w:rsidRPr="00473924" w:rsidRDefault="001920FA" w:rsidP="00584D26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- nazwę, adres i znak firmowy producenta,</w:t>
      </w:r>
    </w:p>
    <w:p w14:paraId="4AB22ABE" w14:textId="77777777" w:rsidR="001920FA" w:rsidRPr="00473924" w:rsidRDefault="001920FA" w:rsidP="00584D26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- nazwę i numer identyfikacyjny wyrobu,</w:t>
      </w:r>
    </w:p>
    <w:p w14:paraId="301E8F18" w14:textId="77777777" w:rsidR="001920FA" w:rsidRPr="00473924" w:rsidRDefault="001920FA" w:rsidP="00584D26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- symbol, skład surowcowy materiału zasadniczego,</w:t>
      </w:r>
    </w:p>
    <w:p w14:paraId="1F645DEB" w14:textId="77777777" w:rsidR="001920FA" w:rsidRPr="00473924" w:rsidRDefault="001920FA" w:rsidP="00584D26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- miesiąc i rok produkcji wyrobu,</w:t>
      </w:r>
    </w:p>
    <w:p w14:paraId="6873BDCF" w14:textId="77777777" w:rsidR="001920FA" w:rsidRPr="00473924" w:rsidRDefault="001920FA" w:rsidP="00584D26">
      <w:pPr>
        <w:widowControl w:val="0"/>
        <w:autoSpaceDE w:val="0"/>
        <w:autoSpaceDN w:val="0"/>
        <w:adjustRightInd w:val="0"/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- oznaczenie sposobu konserwacji według PN-EN ISO 3758:2005.</w:t>
      </w:r>
    </w:p>
    <w:p w14:paraId="3B45AC4E" w14:textId="77777777" w:rsidR="009E49A3" w:rsidRDefault="001920FA" w:rsidP="001A1907">
      <w:pPr>
        <w:pStyle w:val="NormalnyWeb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473924">
        <w:rPr>
          <w:rFonts w:ascii="Arial" w:hAnsi="Arial" w:cs="Arial"/>
        </w:rPr>
        <w:t>Zamawiający może odmówić przyjęcia towaru lub jego części</w:t>
      </w:r>
      <w:r w:rsidR="00DC31E0">
        <w:rPr>
          <w:rFonts w:ascii="Arial" w:hAnsi="Arial" w:cs="Arial"/>
        </w:rPr>
        <w:t xml:space="preserve"> w przypadku następujących niezgodności:</w:t>
      </w:r>
      <w:r w:rsidR="00463865">
        <w:rPr>
          <w:rFonts w:ascii="Arial" w:hAnsi="Arial" w:cs="Arial"/>
        </w:rPr>
        <w:t xml:space="preserve"> </w:t>
      </w:r>
    </w:p>
    <w:p w14:paraId="7AEFFAB5" w14:textId="77777777" w:rsidR="00231992" w:rsidRPr="00231992" w:rsidRDefault="00231992" w:rsidP="00D2476F">
      <w:pPr>
        <w:pStyle w:val="NormalnyWeb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towar będzie nacechowany wadami jakościowymi podlegającymi gwara</w:t>
      </w:r>
      <w:r w:rsidR="007B5552">
        <w:rPr>
          <w:rFonts w:ascii="Arial" w:hAnsi="Arial" w:cs="Arial"/>
        </w:rPr>
        <w:t xml:space="preserve">ncji na zasadach </w:t>
      </w:r>
      <w:r w:rsidR="00CE2CA9">
        <w:rPr>
          <w:rFonts w:ascii="Arial" w:hAnsi="Arial" w:cs="Arial"/>
        </w:rPr>
        <w:t>określonych w § 6</w:t>
      </w:r>
      <w:r w:rsidR="007B5552" w:rsidRPr="007B5552">
        <w:rPr>
          <w:rFonts w:ascii="Arial" w:hAnsi="Arial" w:cs="Arial"/>
        </w:rPr>
        <w:t>,</w:t>
      </w:r>
    </w:p>
    <w:p w14:paraId="6371F1CE" w14:textId="4F400D4C" w:rsidR="00231992" w:rsidRPr="00231992" w:rsidRDefault="00231992" w:rsidP="00584D26">
      <w:pPr>
        <w:pStyle w:val="NormalnyWeb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9E49A3">
        <w:rPr>
          <w:rFonts w:ascii="Arial" w:hAnsi="Arial" w:cs="Arial"/>
        </w:rPr>
        <w:t>owar będzi</w:t>
      </w:r>
      <w:r w:rsidR="00DC31E0">
        <w:rPr>
          <w:rFonts w:ascii="Arial" w:hAnsi="Arial" w:cs="Arial"/>
        </w:rPr>
        <w:t>e niezgodny z załącznikami nr 1 i</w:t>
      </w:r>
      <w:r w:rsidR="009E49A3">
        <w:rPr>
          <w:rFonts w:ascii="Arial" w:hAnsi="Arial" w:cs="Arial"/>
        </w:rPr>
        <w:t xml:space="preserve"> nr 2</w:t>
      </w:r>
      <w:r w:rsidR="00DC31E0">
        <w:rPr>
          <w:rFonts w:ascii="Arial" w:hAnsi="Arial" w:cs="Arial"/>
        </w:rPr>
        <w:t xml:space="preserve"> do umowy</w:t>
      </w:r>
      <w:r w:rsidR="00236E0A">
        <w:rPr>
          <w:rFonts w:ascii="Arial" w:hAnsi="Arial" w:cs="Arial"/>
        </w:rPr>
        <w:t>,</w:t>
      </w:r>
    </w:p>
    <w:p w14:paraId="25565603" w14:textId="77777777" w:rsidR="009E49A3" w:rsidRDefault="009E49A3" w:rsidP="00584D26">
      <w:pPr>
        <w:pStyle w:val="NormalnyWeb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9E49A3">
        <w:rPr>
          <w:rFonts w:ascii="Arial" w:hAnsi="Arial" w:cs="Arial"/>
        </w:rPr>
        <w:t>towa</w:t>
      </w:r>
      <w:r w:rsidR="00231992">
        <w:rPr>
          <w:rFonts w:ascii="Arial" w:hAnsi="Arial" w:cs="Arial"/>
        </w:rPr>
        <w:t>r będzie w stanie niekompletnym (w przypadku przedmiotów, które pomimo wymienienia w załączniku nr 2 pod jedną pozycją - stanowią komplet składając</w:t>
      </w:r>
      <w:r w:rsidR="00297EBB">
        <w:rPr>
          <w:rFonts w:ascii="Arial" w:hAnsi="Arial" w:cs="Arial"/>
        </w:rPr>
        <w:t>y się z więcej niż 1 elementów),</w:t>
      </w:r>
    </w:p>
    <w:p w14:paraId="7C2E7353" w14:textId="77777777" w:rsidR="001920FA" w:rsidRDefault="001920FA" w:rsidP="00584D26">
      <w:pPr>
        <w:pStyle w:val="NormalnyWeb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0836D4">
        <w:rPr>
          <w:rFonts w:ascii="Arial" w:hAnsi="Arial" w:cs="Arial"/>
        </w:rPr>
        <w:t>stan zewnętrznych opakowań lub opakowań zbiorczych będzie wskazywa</w:t>
      </w:r>
      <w:r w:rsidR="00297EBB">
        <w:rPr>
          <w:rFonts w:ascii="Arial" w:hAnsi="Arial" w:cs="Arial"/>
        </w:rPr>
        <w:t>ł na powstanie jego uszkodzenia,</w:t>
      </w:r>
    </w:p>
    <w:p w14:paraId="1D0B26DF" w14:textId="77777777" w:rsidR="00680CB7" w:rsidRDefault="00680CB7" w:rsidP="00680CB7">
      <w:pPr>
        <w:pStyle w:val="Akapitzlist"/>
        <w:numPr>
          <w:ilvl w:val="0"/>
          <w:numId w:val="27"/>
        </w:numPr>
        <w:jc w:val="both"/>
        <w:rPr>
          <w:rFonts w:ascii="Arial" w:eastAsia="Times New Roman" w:hAnsi="Arial" w:cs="Arial"/>
          <w:sz w:val="24"/>
          <w:szCs w:val="24"/>
        </w:rPr>
      </w:pPr>
      <w:r w:rsidRPr="00680CB7">
        <w:rPr>
          <w:rFonts w:ascii="Arial" w:eastAsia="Times New Roman" w:hAnsi="Arial" w:cs="Arial"/>
          <w:sz w:val="24"/>
          <w:szCs w:val="24"/>
        </w:rPr>
        <w:t>w przypad</w:t>
      </w:r>
      <w:r w:rsidRPr="00BB4C6F">
        <w:rPr>
          <w:rFonts w:ascii="Arial" w:eastAsia="Times New Roman" w:hAnsi="Arial" w:cs="Arial"/>
          <w:sz w:val="24"/>
          <w:szCs w:val="24"/>
        </w:rPr>
        <w:t xml:space="preserve">ku przekroczenia umownego terminu dostawy </w:t>
      </w:r>
      <w:r>
        <w:rPr>
          <w:rFonts w:ascii="Arial" w:eastAsia="Times New Roman" w:hAnsi="Arial" w:cs="Arial"/>
          <w:sz w:val="24"/>
          <w:szCs w:val="24"/>
        </w:rPr>
        <w:t xml:space="preserve">o </w:t>
      </w:r>
      <w:r w:rsidRPr="00BB4C6F">
        <w:rPr>
          <w:rFonts w:ascii="Arial" w:eastAsia="Times New Roman" w:hAnsi="Arial" w:cs="Arial"/>
          <w:sz w:val="24"/>
          <w:szCs w:val="24"/>
        </w:rPr>
        <w:t>5 dni</w:t>
      </w:r>
      <w:r>
        <w:rPr>
          <w:rFonts w:ascii="Arial" w:eastAsia="Times New Roman" w:hAnsi="Arial" w:cs="Arial"/>
          <w:sz w:val="24"/>
          <w:szCs w:val="24"/>
        </w:rPr>
        <w:t xml:space="preserve"> roboczych</w:t>
      </w:r>
      <w:r w:rsidR="00D2476F">
        <w:rPr>
          <w:rFonts w:ascii="Arial" w:eastAsia="Times New Roman" w:hAnsi="Arial" w:cs="Arial"/>
          <w:sz w:val="24"/>
          <w:szCs w:val="24"/>
        </w:rPr>
        <w:t xml:space="preserve">, licząc </w:t>
      </w:r>
      <w:r w:rsidRPr="00BB4C6F">
        <w:rPr>
          <w:rFonts w:ascii="Arial" w:eastAsia="Times New Roman" w:hAnsi="Arial" w:cs="Arial"/>
          <w:sz w:val="24"/>
          <w:szCs w:val="24"/>
        </w:rPr>
        <w:t>od zakończenia terminu,</w:t>
      </w:r>
      <w:r w:rsidR="00D85CE0">
        <w:rPr>
          <w:rFonts w:ascii="Arial" w:eastAsia="Times New Roman" w:hAnsi="Arial" w:cs="Arial"/>
          <w:sz w:val="24"/>
          <w:szCs w:val="24"/>
        </w:rPr>
        <w:t xml:space="preserve"> o którym mowa odpowiednio </w:t>
      </w:r>
      <w:r>
        <w:rPr>
          <w:rFonts w:ascii="Arial" w:eastAsia="Times New Roman" w:hAnsi="Arial" w:cs="Arial"/>
          <w:sz w:val="24"/>
          <w:szCs w:val="24"/>
        </w:rPr>
        <w:t>w § 4</w:t>
      </w:r>
      <w:r w:rsidR="00D2476F">
        <w:rPr>
          <w:rFonts w:ascii="Arial" w:eastAsia="Times New Roman" w:hAnsi="Arial" w:cs="Arial"/>
          <w:sz w:val="24"/>
          <w:szCs w:val="24"/>
        </w:rPr>
        <w:t>, ust. 1 lub ust. 2</w:t>
      </w:r>
      <w:r>
        <w:rPr>
          <w:rFonts w:ascii="Arial" w:eastAsia="Times New Roman" w:hAnsi="Arial" w:cs="Arial"/>
          <w:sz w:val="24"/>
          <w:szCs w:val="24"/>
        </w:rPr>
        <w:t xml:space="preserve"> oraz </w:t>
      </w:r>
      <w:r w:rsidRPr="00680CB7">
        <w:rPr>
          <w:rFonts w:ascii="Arial" w:hAnsi="Arial" w:cs="Arial"/>
          <w:sz w:val="24"/>
          <w:szCs w:val="24"/>
        </w:rPr>
        <w:t xml:space="preserve">§ </w:t>
      </w:r>
      <w:r w:rsidRPr="00680CB7">
        <w:rPr>
          <w:rFonts w:ascii="Arial" w:eastAsia="Arial" w:hAnsi="Arial" w:cs="Arial"/>
          <w:sz w:val="24"/>
          <w:szCs w:val="24"/>
          <w:lang w:eastAsia="en-US"/>
        </w:rPr>
        <w:t>6 ust. 4</w:t>
      </w:r>
      <w:r>
        <w:rPr>
          <w:rFonts w:ascii="Arial" w:eastAsia="Times New Roman" w:hAnsi="Arial" w:cs="Arial"/>
          <w:sz w:val="24"/>
          <w:szCs w:val="24"/>
        </w:rPr>
        <w:t>,</w:t>
      </w:r>
    </w:p>
    <w:p w14:paraId="4FDF0C42" w14:textId="77777777" w:rsidR="00F63DC6" w:rsidRPr="00680CB7" w:rsidRDefault="00463865" w:rsidP="00680CB7">
      <w:pPr>
        <w:pStyle w:val="Akapitzlist"/>
        <w:numPr>
          <w:ilvl w:val="0"/>
          <w:numId w:val="27"/>
        </w:numPr>
        <w:jc w:val="both"/>
        <w:rPr>
          <w:rFonts w:ascii="Arial" w:eastAsia="Times New Roman" w:hAnsi="Arial" w:cs="Arial"/>
          <w:sz w:val="24"/>
          <w:szCs w:val="24"/>
        </w:rPr>
      </w:pPr>
      <w:r w:rsidRPr="00680CB7">
        <w:rPr>
          <w:rFonts w:ascii="Arial" w:eastAsia="Arial" w:hAnsi="Arial" w:cs="Arial"/>
          <w:sz w:val="24"/>
          <w:szCs w:val="24"/>
          <w:lang w:eastAsia="en-US"/>
        </w:rPr>
        <w:t>w przypa</w:t>
      </w:r>
      <w:r w:rsidR="00882653">
        <w:rPr>
          <w:rFonts w:ascii="Arial" w:eastAsia="Arial" w:hAnsi="Arial" w:cs="Arial"/>
          <w:sz w:val="24"/>
          <w:szCs w:val="24"/>
          <w:lang w:eastAsia="en-US"/>
        </w:rPr>
        <w:t xml:space="preserve">dku stwierdzenia, że </w:t>
      </w:r>
      <w:r w:rsidRPr="00680CB7">
        <w:rPr>
          <w:rFonts w:ascii="Arial" w:eastAsia="Arial" w:hAnsi="Arial" w:cs="Arial"/>
          <w:sz w:val="24"/>
          <w:szCs w:val="24"/>
          <w:lang w:eastAsia="en-US"/>
        </w:rPr>
        <w:t>towar</w:t>
      </w:r>
      <w:r w:rsidR="00882653">
        <w:rPr>
          <w:rFonts w:ascii="Arial" w:eastAsia="Arial" w:hAnsi="Arial" w:cs="Arial"/>
          <w:sz w:val="24"/>
          <w:szCs w:val="24"/>
          <w:lang w:eastAsia="en-US"/>
        </w:rPr>
        <w:t xml:space="preserve">, który został wymieniony </w:t>
      </w:r>
      <w:r w:rsidRPr="00680CB7">
        <w:rPr>
          <w:rFonts w:ascii="Arial" w:eastAsia="Arial" w:hAnsi="Arial" w:cs="Arial"/>
          <w:sz w:val="24"/>
          <w:szCs w:val="24"/>
          <w:lang w:eastAsia="en-US"/>
        </w:rPr>
        <w:t>jest również nacechowany</w:t>
      </w:r>
      <w:r w:rsidR="00DC31E0" w:rsidRPr="00680CB7">
        <w:rPr>
          <w:rFonts w:ascii="Arial" w:eastAsia="Arial" w:hAnsi="Arial" w:cs="Arial"/>
          <w:sz w:val="24"/>
          <w:szCs w:val="24"/>
          <w:lang w:eastAsia="en-US"/>
        </w:rPr>
        <w:t xml:space="preserve"> </w:t>
      </w:r>
      <w:r w:rsidRPr="00680CB7">
        <w:rPr>
          <w:rFonts w:ascii="Arial" w:eastAsia="Arial" w:hAnsi="Arial" w:cs="Arial"/>
          <w:sz w:val="24"/>
          <w:szCs w:val="24"/>
          <w:lang w:eastAsia="en-US"/>
        </w:rPr>
        <w:t xml:space="preserve">niezgodnościami, o których stanowi </w:t>
      </w:r>
      <w:r w:rsidR="00882653">
        <w:rPr>
          <w:rFonts w:ascii="Arial" w:eastAsia="Arial" w:hAnsi="Arial" w:cs="Arial"/>
          <w:sz w:val="24"/>
          <w:szCs w:val="24"/>
          <w:lang w:eastAsia="en-US"/>
        </w:rPr>
        <w:t xml:space="preserve">niniejszy ustęp </w:t>
      </w:r>
      <w:r w:rsidR="00680CB7">
        <w:rPr>
          <w:rFonts w:ascii="Arial" w:eastAsia="Arial" w:hAnsi="Arial" w:cs="Arial"/>
          <w:sz w:val="24"/>
          <w:szCs w:val="24"/>
          <w:lang w:eastAsia="en-US"/>
        </w:rPr>
        <w:t xml:space="preserve">nr </w:t>
      </w:r>
      <w:r w:rsidR="00D85CE0">
        <w:rPr>
          <w:rFonts w:ascii="Arial" w:eastAsia="Arial" w:hAnsi="Arial" w:cs="Arial"/>
          <w:sz w:val="24"/>
          <w:szCs w:val="24"/>
          <w:lang w:eastAsia="en-US"/>
        </w:rPr>
        <w:t>6</w:t>
      </w:r>
      <w:r w:rsidRPr="00680CB7">
        <w:rPr>
          <w:rFonts w:ascii="Arial" w:eastAsia="Arial" w:hAnsi="Arial" w:cs="Arial"/>
          <w:sz w:val="24"/>
          <w:szCs w:val="24"/>
          <w:lang w:eastAsia="en-US"/>
        </w:rPr>
        <w:t>.</w:t>
      </w:r>
      <w:r w:rsidR="00F63DC6" w:rsidRPr="00680CB7">
        <w:rPr>
          <w:rFonts w:ascii="Arial" w:eastAsia="Arial" w:hAnsi="Arial" w:cs="Arial"/>
          <w:sz w:val="24"/>
          <w:szCs w:val="24"/>
          <w:lang w:eastAsia="en-US"/>
        </w:rPr>
        <w:t xml:space="preserve"> </w:t>
      </w:r>
    </w:p>
    <w:p w14:paraId="3AE61240" w14:textId="40080C57" w:rsidR="00DC31E0" w:rsidRDefault="00DC31E0" w:rsidP="001A1907">
      <w:pPr>
        <w:pStyle w:val="NormalnyWeb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lang w:eastAsia="en-US"/>
        </w:rPr>
        <w:t>Warunki, o któ</w:t>
      </w:r>
      <w:r w:rsidR="00882653">
        <w:rPr>
          <w:rFonts w:ascii="Arial" w:eastAsia="Arial" w:hAnsi="Arial" w:cs="Arial"/>
          <w:lang w:eastAsia="en-US"/>
        </w:rPr>
        <w:t xml:space="preserve">rych </w:t>
      </w:r>
      <w:r w:rsidR="00D85CE0">
        <w:rPr>
          <w:rFonts w:ascii="Arial" w:eastAsia="Arial" w:hAnsi="Arial" w:cs="Arial"/>
          <w:lang w:eastAsia="en-US"/>
        </w:rPr>
        <w:t xml:space="preserve">mowa w ust. </w:t>
      </w:r>
      <w:r w:rsidR="00087C97">
        <w:rPr>
          <w:rFonts w:ascii="Arial" w:eastAsia="Arial" w:hAnsi="Arial" w:cs="Arial"/>
          <w:lang w:eastAsia="en-US"/>
        </w:rPr>
        <w:t>5</w:t>
      </w:r>
      <w:r>
        <w:rPr>
          <w:rFonts w:ascii="Arial" w:eastAsia="Arial" w:hAnsi="Arial" w:cs="Arial"/>
          <w:lang w:eastAsia="en-US"/>
        </w:rPr>
        <w:t xml:space="preserve"> dotyczą </w:t>
      </w:r>
      <w:r>
        <w:rPr>
          <w:rFonts w:ascii="Arial" w:hAnsi="Arial" w:cs="Arial"/>
        </w:rPr>
        <w:t xml:space="preserve">zarówno zamówienia </w:t>
      </w:r>
      <w:r w:rsidR="00236E0A">
        <w:rPr>
          <w:rFonts w:ascii="Arial" w:hAnsi="Arial" w:cs="Arial"/>
        </w:rPr>
        <w:t>podstawowego</w:t>
      </w:r>
      <w:r>
        <w:rPr>
          <w:rFonts w:ascii="Arial" w:hAnsi="Arial" w:cs="Arial"/>
        </w:rPr>
        <w:t>, jak i w odniesieniu do dostawy towaru w ramach realizacji wymiany.</w:t>
      </w:r>
    </w:p>
    <w:p w14:paraId="2756E5A9" w14:textId="77777777" w:rsidR="00F63DC6" w:rsidRPr="00F63DC6" w:rsidRDefault="00882653" w:rsidP="001A1907">
      <w:pPr>
        <w:pStyle w:val="NormalnyWeb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lang w:eastAsia="en-US"/>
        </w:rPr>
        <w:t>W przypadku nie</w:t>
      </w:r>
      <w:r w:rsidR="00F63DC6">
        <w:rPr>
          <w:rFonts w:ascii="Arial" w:eastAsia="Arial" w:hAnsi="Arial" w:cs="Arial"/>
          <w:lang w:eastAsia="en-US"/>
        </w:rPr>
        <w:t xml:space="preserve">przyjęcia towaru przez Zamawiającego, przysługuje mu uprawnienie </w:t>
      </w:r>
      <w:r w:rsidR="00F63DC6" w:rsidRPr="00F63DC6">
        <w:rPr>
          <w:rFonts w:ascii="Arial" w:eastAsia="Arial" w:hAnsi="Arial" w:cs="Arial"/>
          <w:lang w:eastAsia="en-US"/>
        </w:rPr>
        <w:t>zwrotu wszystkich niezużytych elementów danej pozycji asortymentowej</w:t>
      </w:r>
      <w:r w:rsidR="00F63DC6">
        <w:rPr>
          <w:rFonts w:ascii="Arial" w:hAnsi="Arial" w:cs="Arial"/>
          <w:lang w:eastAsia="en-US"/>
        </w:rPr>
        <w:t xml:space="preserve">, których nie przyjął. </w:t>
      </w:r>
    </w:p>
    <w:p w14:paraId="4BB55804" w14:textId="77777777" w:rsidR="00CE2CA9" w:rsidRPr="00CE2CA9" w:rsidRDefault="00CE2CA9" w:rsidP="001A1907">
      <w:pPr>
        <w:pStyle w:val="Akapitzlist"/>
        <w:numPr>
          <w:ilvl w:val="0"/>
          <w:numId w:val="36"/>
        </w:numPr>
        <w:spacing w:after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E2CA9">
        <w:rPr>
          <w:rFonts w:ascii="Arial" w:hAnsi="Arial" w:cs="Arial"/>
          <w:sz w:val="24"/>
          <w:szCs w:val="24"/>
        </w:rPr>
        <w:t xml:space="preserve">Zamawiający według swego wyboru odmówi odbioru części lub całości towaru podając w </w:t>
      </w:r>
      <w:r w:rsidR="00BD1CD2">
        <w:rPr>
          <w:rFonts w:ascii="Arial" w:hAnsi="Arial" w:cs="Arial"/>
          <w:sz w:val="24"/>
          <w:szCs w:val="24"/>
        </w:rPr>
        <w:t>wiadomości do Dostawcy przyczynę odmowy</w:t>
      </w:r>
      <w:r w:rsidR="00D958CF">
        <w:rPr>
          <w:rFonts w:ascii="Arial" w:hAnsi="Arial" w:cs="Arial"/>
          <w:sz w:val="24"/>
          <w:szCs w:val="24"/>
        </w:rPr>
        <w:t xml:space="preserve"> oraz wykaz ilościowo </w:t>
      </w:r>
      <w:r w:rsidR="00F10A07">
        <w:rPr>
          <w:rFonts w:ascii="Arial" w:hAnsi="Arial" w:cs="Arial"/>
          <w:sz w:val="24"/>
          <w:szCs w:val="24"/>
        </w:rPr>
        <w:br/>
      </w:r>
      <w:r w:rsidR="00D958CF">
        <w:rPr>
          <w:rFonts w:ascii="Arial" w:hAnsi="Arial" w:cs="Arial"/>
          <w:sz w:val="24"/>
          <w:szCs w:val="24"/>
        </w:rPr>
        <w:t>– rozmiarowy przedmiotów, któr</w:t>
      </w:r>
      <w:r w:rsidR="00FF1DB0">
        <w:rPr>
          <w:rFonts w:ascii="Arial" w:hAnsi="Arial" w:cs="Arial"/>
          <w:sz w:val="24"/>
          <w:szCs w:val="24"/>
        </w:rPr>
        <w:t>ych wymiana będzie dotyczyć.</w:t>
      </w:r>
    </w:p>
    <w:p w14:paraId="06FE6035" w14:textId="77777777" w:rsidR="001920FA" w:rsidRPr="00473924" w:rsidRDefault="001920FA" w:rsidP="001A1907">
      <w:pPr>
        <w:pStyle w:val="NormalnyWeb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473924">
        <w:rPr>
          <w:rFonts w:ascii="Arial" w:hAnsi="Arial" w:cs="Arial"/>
        </w:rPr>
        <w:lastRenderedPageBreak/>
        <w:t>Osobami upoważnionymi do odbioru przedmiotu umowy w imieniu Zamawiającego jest wyznaczona ze Służby Mundurowej komisja.</w:t>
      </w:r>
    </w:p>
    <w:p w14:paraId="67BD810E" w14:textId="77777777" w:rsidR="00255486" w:rsidRDefault="001920FA" w:rsidP="001A1907">
      <w:pPr>
        <w:pStyle w:val="NormalnyWeb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473924">
        <w:rPr>
          <w:rFonts w:ascii="Arial" w:hAnsi="Arial" w:cs="Arial"/>
        </w:rPr>
        <w:t>Odbiór przedmiotu umowy potwierdzony zosta</w:t>
      </w:r>
      <w:r w:rsidR="00B34B1F">
        <w:rPr>
          <w:rFonts w:ascii="Arial" w:hAnsi="Arial" w:cs="Arial"/>
        </w:rPr>
        <w:t xml:space="preserve">nie pisemnym protokołem odbioru </w:t>
      </w:r>
      <w:r w:rsidR="00B34B1F" w:rsidRPr="00255486">
        <w:rPr>
          <w:rFonts w:ascii="Arial" w:hAnsi="Arial" w:cs="Arial"/>
          <w:b/>
        </w:rPr>
        <w:t>wykonanym oddzielnie dla każdej grupy dostarczonego asortymentu</w:t>
      </w:r>
      <w:r w:rsidR="00255486">
        <w:rPr>
          <w:rFonts w:ascii="Arial" w:hAnsi="Arial" w:cs="Arial"/>
        </w:rPr>
        <w:t xml:space="preserve"> </w:t>
      </w:r>
      <w:r w:rsidR="00F10A07">
        <w:rPr>
          <w:rFonts w:ascii="Arial" w:hAnsi="Arial" w:cs="Arial"/>
        </w:rPr>
        <w:br/>
      </w:r>
      <w:r w:rsidR="00B34B1F">
        <w:rPr>
          <w:rFonts w:ascii="Arial" w:hAnsi="Arial" w:cs="Arial"/>
        </w:rPr>
        <w:t xml:space="preserve">i przesłanym w formie skanu do Dostawcy. </w:t>
      </w:r>
    </w:p>
    <w:p w14:paraId="6C0CF1F1" w14:textId="77777777" w:rsidR="00B34B1F" w:rsidRPr="00255486" w:rsidRDefault="00BD1CD2" w:rsidP="001A1907">
      <w:pPr>
        <w:pStyle w:val="NormalnyWeb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255486">
        <w:rPr>
          <w:rFonts w:ascii="Arial" w:hAnsi="Arial" w:cs="Arial"/>
        </w:rPr>
        <w:t>jeśli w jakiejś grupie</w:t>
      </w:r>
      <w:r w:rsidR="00D958CF" w:rsidRPr="00255486">
        <w:rPr>
          <w:rFonts w:ascii="Arial" w:hAnsi="Arial" w:cs="Arial"/>
        </w:rPr>
        <w:t xml:space="preserve"> stwierdzono konieczność wymiany poszczególnej pozycji asortymentowej protokół dla tej grupy nie zostanie sporządzony do momentu wymiany wymaganego towaru</w:t>
      </w:r>
      <w:r w:rsidR="00070C17">
        <w:rPr>
          <w:rFonts w:ascii="Arial" w:hAnsi="Arial" w:cs="Arial"/>
        </w:rPr>
        <w:t>. O</w:t>
      </w:r>
      <w:r w:rsidRPr="00255486">
        <w:rPr>
          <w:rFonts w:ascii="Arial" w:hAnsi="Arial" w:cs="Arial"/>
        </w:rPr>
        <w:t>dbiory zostaną sporządzone wyłącznie po odbiorze całej grupy asortymentu</w:t>
      </w:r>
      <w:r w:rsidR="00070C17">
        <w:rPr>
          <w:rFonts w:ascii="Arial" w:hAnsi="Arial" w:cs="Arial"/>
        </w:rPr>
        <w:t>.</w:t>
      </w:r>
      <w:r w:rsidRPr="00255486">
        <w:rPr>
          <w:rFonts w:ascii="Arial" w:hAnsi="Arial" w:cs="Arial"/>
        </w:rPr>
        <w:t xml:space="preserve"> </w:t>
      </w:r>
    </w:p>
    <w:p w14:paraId="47AA8E0E" w14:textId="77777777" w:rsidR="00882653" w:rsidRPr="00D85CE0" w:rsidRDefault="001920FA" w:rsidP="00D85CE0">
      <w:pPr>
        <w:pStyle w:val="NormalnyWeb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473924">
        <w:rPr>
          <w:rFonts w:ascii="Arial" w:hAnsi="Arial" w:cs="Arial"/>
        </w:rPr>
        <w:t>Osoby upoważnione do odbioru przedmiotu umowy ze strony Zamawiającego, uprawnione będą do jednostronnego dokonania odbioru, a dokonane w ten sposób ustalenia protokołu odbioru będą wiążące dla obu stron umowy.</w:t>
      </w:r>
    </w:p>
    <w:p w14:paraId="75189150" w14:textId="77777777" w:rsidR="00882653" w:rsidRDefault="00882653" w:rsidP="00F10A07">
      <w:pPr>
        <w:pStyle w:val="NormalnyWeb"/>
        <w:shd w:val="clear" w:color="auto" w:fill="FFFFFF"/>
        <w:spacing w:before="0" w:beforeAutospacing="0" w:after="0" w:afterAutospacing="0" w:line="276" w:lineRule="auto"/>
        <w:ind w:left="720"/>
        <w:jc w:val="both"/>
        <w:rPr>
          <w:rFonts w:ascii="Arial" w:hAnsi="Arial" w:cs="Arial"/>
        </w:rPr>
      </w:pPr>
    </w:p>
    <w:p w14:paraId="4A8BAF49" w14:textId="77777777" w:rsidR="00C06B4F" w:rsidRPr="00C06B4F" w:rsidRDefault="00C06B4F" w:rsidP="001A1907">
      <w:pPr>
        <w:pStyle w:val="Akapitzlist"/>
        <w:numPr>
          <w:ilvl w:val="0"/>
          <w:numId w:val="36"/>
        </w:numPr>
        <w:spacing w:after="0"/>
        <w:rPr>
          <w:rFonts w:ascii="Arial" w:eastAsia="Arial" w:hAnsi="Arial" w:cs="Arial"/>
          <w:sz w:val="24"/>
          <w:szCs w:val="24"/>
        </w:rPr>
      </w:pPr>
      <w:r w:rsidRPr="00C06B4F">
        <w:rPr>
          <w:rFonts w:ascii="Arial" w:eastAsia="Arial" w:hAnsi="Arial" w:cs="Arial"/>
          <w:sz w:val="24"/>
          <w:szCs w:val="24"/>
        </w:rPr>
        <w:t>Osobami upoważnionymi do przekazania/odbioru towarów są:</w:t>
      </w:r>
    </w:p>
    <w:p w14:paraId="6BD05BDC" w14:textId="77777777" w:rsidR="00C06B4F" w:rsidRPr="00C06B4F" w:rsidRDefault="00C06B4F" w:rsidP="00C06B4F">
      <w:pPr>
        <w:pStyle w:val="Akapitzlist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3360E6AE" w14:textId="77777777" w:rsidR="00C06B4F" w:rsidRPr="00D2476F" w:rsidRDefault="00C06B4F" w:rsidP="00D2476F">
      <w:pPr>
        <w:pStyle w:val="Akapitzlist"/>
        <w:numPr>
          <w:ilvl w:val="0"/>
          <w:numId w:val="40"/>
        </w:numPr>
        <w:tabs>
          <w:tab w:val="left" w:pos="284"/>
          <w:tab w:val="left" w:pos="1440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D2476F">
        <w:rPr>
          <w:rFonts w:ascii="Arial" w:eastAsia="Arial" w:hAnsi="Arial" w:cs="Arial"/>
          <w:sz w:val="24"/>
          <w:szCs w:val="24"/>
        </w:rPr>
        <w:t>ze strony Dostawcy –</w:t>
      </w:r>
      <w:r w:rsidR="00D2476F">
        <w:rPr>
          <w:rFonts w:ascii="Arial" w:eastAsia="Arial" w:hAnsi="Arial" w:cs="Arial"/>
          <w:sz w:val="24"/>
          <w:szCs w:val="24"/>
        </w:rPr>
        <w:t> …………………………….., tel. ………………………..</w:t>
      </w:r>
      <w:r w:rsidRPr="00D2476F">
        <w:rPr>
          <w:rFonts w:ascii="Arial" w:eastAsia="Arial" w:hAnsi="Arial" w:cs="Arial"/>
          <w:sz w:val="24"/>
          <w:szCs w:val="24"/>
        </w:rPr>
        <w:t xml:space="preserve">, </w:t>
      </w:r>
    </w:p>
    <w:p w14:paraId="277E8072" w14:textId="77777777" w:rsidR="00C06B4F" w:rsidRPr="00C06B4F" w:rsidRDefault="00C06B4F" w:rsidP="00C06B4F">
      <w:pPr>
        <w:pStyle w:val="Akapitzlist"/>
        <w:tabs>
          <w:tab w:val="left" w:pos="284"/>
          <w:tab w:val="left" w:pos="1440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C06B4F">
        <w:rPr>
          <w:rFonts w:ascii="Arial" w:eastAsia="Arial" w:hAnsi="Arial" w:cs="Arial"/>
          <w:sz w:val="24"/>
          <w:szCs w:val="24"/>
        </w:rPr>
        <w:t>fax: .…………………………………………………………………………………….……..,</w:t>
      </w:r>
    </w:p>
    <w:p w14:paraId="3B126A15" w14:textId="77777777" w:rsidR="00C06B4F" w:rsidRPr="00473924" w:rsidRDefault="00C06B4F" w:rsidP="00C06B4F">
      <w:pPr>
        <w:pStyle w:val="Akapitzlist"/>
        <w:tabs>
          <w:tab w:val="left" w:pos="709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4C7C8B35" w14:textId="77777777" w:rsidR="00C06B4F" w:rsidRPr="00D2476F" w:rsidRDefault="00C06B4F" w:rsidP="00D2476F">
      <w:pPr>
        <w:pStyle w:val="Akapitzlist"/>
        <w:numPr>
          <w:ilvl w:val="0"/>
          <w:numId w:val="40"/>
        </w:numPr>
        <w:tabs>
          <w:tab w:val="left" w:pos="709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D2476F">
        <w:rPr>
          <w:rFonts w:ascii="Arial" w:eastAsia="Arial" w:hAnsi="Arial" w:cs="Arial"/>
          <w:sz w:val="24"/>
          <w:szCs w:val="24"/>
        </w:rPr>
        <w:t> ze strony Zamawiającego – Służba Mundurowa: </w:t>
      </w:r>
    </w:p>
    <w:p w14:paraId="60F55974" w14:textId="77777777" w:rsidR="00C06B4F" w:rsidRPr="00473924" w:rsidRDefault="00C06B4F" w:rsidP="00C06B4F">
      <w:pPr>
        <w:pStyle w:val="Akapitzlist"/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eastAsia="Arial" w:hAnsi="Arial" w:cs="Arial"/>
          <w:sz w:val="24"/>
          <w:szCs w:val="24"/>
        </w:rPr>
        <w:br/>
        <w:t xml:space="preserve">- </w:t>
      </w:r>
      <w:r w:rsidRPr="00473924">
        <w:rPr>
          <w:rFonts w:ascii="Arial" w:hAnsi="Arial" w:cs="Arial"/>
          <w:sz w:val="24"/>
          <w:szCs w:val="24"/>
        </w:rPr>
        <w:t>………………………………………………………….. tel. …………………………,</w:t>
      </w:r>
    </w:p>
    <w:p w14:paraId="3F7591E1" w14:textId="77777777" w:rsidR="00C06B4F" w:rsidRPr="00C06B4F" w:rsidRDefault="00C06B4F" w:rsidP="00C06B4F">
      <w:pPr>
        <w:pStyle w:val="Akapitzlist"/>
        <w:tabs>
          <w:tab w:val="left" w:pos="1440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1C6A3D4E" w14:textId="77777777" w:rsidR="00C06B4F" w:rsidRPr="00C06B4F" w:rsidRDefault="00C06B4F" w:rsidP="00C06B4F">
      <w:pPr>
        <w:pStyle w:val="Akapitzlist"/>
        <w:tabs>
          <w:tab w:val="left" w:pos="14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6B4F">
        <w:rPr>
          <w:rFonts w:ascii="Arial" w:eastAsia="Arial" w:hAnsi="Arial" w:cs="Arial"/>
          <w:sz w:val="24"/>
          <w:szCs w:val="24"/>
        </w:rPr>
        <w:t xml:space="preserve">- </w:t>
      </w:r>
      <w:r w:rsidRPr="00C06B4F">
        <w:rPr>
          <w:rFonts w:ascii="Arial" w:hAnsi="Arial" w:cs="Arial"/>
          <w:sz w:val="24"/>
          <w:szCs w:val="24"/>
        </w:rPr>
        <w:t>………………………………………………………….. tel. …………………………,</w:t>
      </w:r>
    </w:p>
    <w:p w14:paraId="32BEA7A3" w14:textId="77777777" w:rsidR="00C06B4F" w:rsidRPr="00C06B4F" w:rsidRDefault="00C06B4F" w:rsidP="00C06B4F">
      <w:pPr>
        <w:pStyle w:val="Akapitzlist"/>
        <w:tabs>
          <w:tab w:val="left" w:pos="1440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731EAEF" w14:textId="77777777" w:rsidR="00C06B4F" w:rsidRPr="00DC31E0" w:rsidRDefault="00C06B4F" w:rsidP="00DC31E0">
      <w:pPr>
        <w:pStyle w:val="Akapitzlist"/>
        <w:tabs>
          <w:tab w:val="left" w:pos="1440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C06B4F">
        <w:rPr>
          <w:rFonts w:ascii="Arial" w:eastAsia="Arial" w:hAnsi="Arial" w:cs="Arial"/>
          <w:sz w:val="24"/>
          <w:szCs w:val="24"/>
        </w:rPr>
        <w:t xml:space="preserve">- </w:t>
      </w:r>
      <w:r w:rsidRPr="00C06B4F">
        <w:rPr>
          <w:rFonts w:ascii="Arial" w:hAnsi="Arial" w:cs="Arial"/>
          <w:sz w:val="24"/>
          <w:szCs w:val="24"/>
        </w:rPr>
        <w:t>………………………………………………………….. tel. …………………………,</w:t>
      </w:r>
    </w:p>
    <w:p w14:paraId="1E10A441" w14:textId="77777777" w:rsidR="00D85CE0" w:rsidRDefault="00D85CE0" w:rsidP="006260F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F7A229B" w14:textId="77777777" w:rsidR="00D85CE0" w:rsidRDefault="00D85CE0" w:rsidP="002B5CD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B8EA214" w14:textId="77777777" w:rsidR="002B5CDF" w:rsidRPr="00473924" w:rsidRDefault="00CE2CA9" w:rsidP="002B5CD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6</w:t>
      </w:r>
    </w:p>
    <w:p w14:paraId="00F1BCF2" w14:textId="316A8FCB" w:rsidR="009065B3" w:rsidRPr="002B5CDF" w:rsidRDefault="00247DAD" w:rsidP="006260FC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WARUNKI GWARANCJI, </w:t>
      </w:r>
      <w:r w:rsidR="000837E2" w:rsidRPr="00473924">
        <w:rPr>
          <w:rFonts w:ascii="Arial" w:eastAsia="Calibri" w:hAnsi="Arial" w:cs="Arial"/>
          <w:b/>
          <w:bCs/>
          <w:sz w:val="24"/>
          <w:szCs w:val="24"/>
          <w:lang w:eastAsia="en-US"/>
        </w:rPr>
        <w:t>REKLAMACJI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 I W</w:t>
      </w:r>
      <w:r w:rsidR="002B5CDF">
        <w:rPr>
          <w:rFonts w:ascii="Arial" w:eastAsia="Calibri" w:hAnsi="Arial" w:cs="Arial"/>
          <w:b/>
          <w:bCs/>
          <w:sz w:val="24"/>
          <w:szCs w:val="24"/>
          <w:lang w:eastAsia="en-US"/>
        </w:rPr>
        <w:t>YMIANY TOWARU</w:t>
      </w:r>
    </w:p>
    <w:p w14:paraId="54EA2F02" w14:textId="77777777" w:rsidR="009065B3" w:rsidRPr="00584D26" w:rsidRDefault="009065B3" w:rsidP="009065B3">
      <w:pPr>
        <w:pStyle w:val="Akapitzlist"/>
        <w:numPr>
          <w:ilvl w:val="0"/>
          <w:numId w:val="30"/>
        </w:numPr>
        <w:spacing w:after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584D26">
        <w:rPr>
          <w:rFonts w:ascii="Arial" w:eastAsia="Times New Roman" w:hAnsi="Arial" w:cs="Arial"/>
          <w:sz w:val="24"/>
          <w:szCs w:val="24"/>
          <w:lang w:eastAsia="en-US"/>
        </w:rPr>
        <w:t xml:space="preserve">Dostawca zobowiązuje się udzielić Zamawiającemu </w:t>
      </w:r>
      <w:r w:rsidR="00882653">
        <w:rPr>
          <w:rFonts w:ascii="Arial" w:eastAsia="Times New Roman" w:hAnsi="Arial" w:cs="Arial"/>
          <w:b/>
          <w:sz w:val="24"/>
          <w:szCs w:val="24"/>
          <w:lang w:eastAsia="en-US"/>
        </w:rPr>
        <w:t>minimum 24</w:t>
      </w:r>
      <w:r w:rsidRPr="00584D26">
        <w:rPr>
          <w:rFonts w:ascii="Arial" w:eastAsia="Times New Roman" w:hAnsi="Arial" w:cs="Arial"/>
          <w:b/>
          <w:sz w:val="24"/>
          <w:szCs w:val="24"/>
          <w:lang w:eastAsia="en-US"/>
        </w:rPr>
        <w:t>-miesięcznej gwarancji</w:t>
      </w:r>
      <w:r w:rsidRPr="00584D26">
        <w:rPr>
          <w:rFonts w:ascii="Arial" w:eastAsia="Times New Roman" w:hAnsi="Arial" w:cs="Arial"/>
          <w:sz w:val="24"/>
          <w:szCs w:val="24"/>
          <w:lang w:eastAsia="en-US"/>
        </w:rPr>
        <w:t xml:space="preserve"> jakości na każdy z elementów przedmiotu dostawy, liczonej od daty podpisania protokołu odbioru. </w:t>
      </w:r>
      <w:r w:rsidRPr="00584D26">
        <w:rPr>
          <w:rFonts w:ascii="Arial" w:eastAsia="Calibri" w:hAnsi="Arial" w:cs="Arial"/>
          <w:sz w:val="24"/>
          <w:szCs w:val="24"/>
          <w:lang w:eastAsia="en-US"/>
        </w:rPr>
        <w:t>W przypadku, gdy producent przedmiotu dostawy udzieli Dostawcy gwarancji jakości na okres dłuższy od wskazanego w zdaniu poprzedzającym, Dostawca, zobowiązuje się wobec Zamawiającego do udzielenia gwarancji na okres wskazany przez producenta.</w:t>
      </w:r>
    </w:p>
    <w:p w14:paraId="371A482E" w14:textId="77777777" w:rsidR="009065B3" w:rsidRPr="002B5CDF" w:rsidRDefault="009065B3" w:rsidP="009065B3">
      <w:pPr>
        <w:numPr>
          <w:ilvl w:val="0"/>
          <w:numId w:val="30"/>
        </w:numPr>
        <w:spacing w:after="0"/>
        <w:ind w:left="284" w:hanging="284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2B5CDF">
        <w:rPr>
          <w:rFonts w:ascii="Arial" w:eastAsia="Calibri" w:hAnsi="Arial" w:cs="Arial"/>
          <w:sz w:val="24"/>
          <w:szCs w:val="24"/>
          <w:lang w:eastAsia="en-US"/>
        </w:rPr>
        <w:t xml:space="preserve">Dostawca zobowiązuje się do wymiany towaru w ramach udzielonej gwarancji jakości i/lub w wyniku zgłoszenia przez Zamawiającego konieczności wymiany </w:t>
      </w:r>
      <w:r w:rsidRPr="002B5CDF">
        <w:rPr>
          <w:rFonts w:ascii="Arial" w:eastAsia="Calibri" w:hAnsi="Arial" w:cs="Arial"/>
          <w:sz w:val="24"/>
          <w:szCs w:val="24"/>
          <w:lang w:eastAsia="en-US"/>
        </w:rPr>
        <w:br/>
      </w:r>
      <w:r>
        <w:rPr>
          <w:rFonts w:ascii="Arial" w:hAnsi="Arial" w:cs="Arial"/>
          <w:sz w:val="24"/>
          <w:szCs w:val="24"/>
        </w:rPr>
        <w:t>w</w:t>
      </w:r>
      <w:r w:rsidRPr="00A645E8">
        <w:rPr>
          <w:rFonts w:ascii="Arial" w:hAnsi="Arial" w:cs="Arial"/>
          <w:sz w:val="24"/>
          <w:szCs w:val="24"/>
        </w:rPr>
        <w:t xml:space="preserve"> przypadku stwierdzenia, iż dostarczony towar nie spełnia wymogów określonych </w:t>
      </w:r>
      <w:r w:rsidRPr="00A645E8">
        <w:rPr>
          <w:rFonts w:ascii="Arial" w:hAnsi="Arial" w:cs="Arial"/>
          <w:sz w:val="24"/>
          <w:szCs w:val="24"/>
        </w:rPr>
        <w:br/>
      </w:r>
      <w:r w:rsidR="00CE2CA9">
        <w:rPr>
          <w:rFonts w:ascii="Arial" w:hAnsi="Arial" w:cs="Arial"/>
          <w:sz w:val="24"/>
          <w:szCs w:val="24"/>
        </w:rPr>
        <w:t>w § 5</w:t>
      </w:r>
      <w:r w:rsidR="00D85CE0">
        <w:rPr>
          <w:rFonts w:ascii="Arial" w:hAnsi="Arial" w:cs="Arial"/>
          <w:sz w:val="24"/>
          <w:szCs w:val="24"/>
        </w:rPr>
        <w:t xml:space="preserve"> ust. 6</w:t>
      </w:r>
      <w:r w:rsidRPr="00A645E8">
        <w:rPr>
          <w:rFonts w:ascii="Arial" w:hAnsi="Arial" w:cs="Arial"/>
          <w:sz w:val="24"/>
          <w:szCs w:val="24"/>
        </w:rPr>
        <w:t xml:space="preserve"> lub określonych w dokumentacji postępowania o udzielenie zamówienia publicznego, w wyniku którego została zawarta niniejsza umowa</w:t>
      </w:r>
      <w:r>
        <w:rPr>
          <w:rFonts w:ascii="Arial" w:hAnsi="Arial" w:cs="Arial"/>
          <w:sz w:val="24"/>
          <w:szCs w:val="24"/>
        </w:rPr>
        <w:t>.</w:t>
      </w:r>
    </w:p>
    <w:p w14:paraId="064FD399" w14:textId="77777777" w:rsidR="009065B3" w:rsidRPr="002B5CDF" w:rsidRDefault="009065B3" w:rsidP="009065B3">
      <w:pPr>
        <w:numPr>
          <w:ilvl w:val="0"/>
          <w:numId w:val="30"/>
        </w:numPr>
        <w:spacing w:after="0"/>
        <w:ind w:left="284" w:hanging="284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2B5CDF">
        <w:rPr>
          <w:rFonts w:ascii="Arial" w:eastAsia="Calibri" w:hAnsi="Arial" w:cs="Arial"/>
          <w:sz w:val="24"/>
          <w:szCs w:val="24"/>
          <w:lang w:eastAsia="en-US"/>
        </w:rPr>
        <w:t xml:space="preserve">W zgłoszeniu reklamacji i/lub konieczności wymiany towaru Zamawiający określi wykaz </w:t>
      </w:r>
      <w:r w:rsidR="008C4B46">
        <w:rPr>
          <w:rFonts w:ascii="Arial" w:eastAsia="Calibri" w:hAnsi="Arial" w:cs="Arial"/>
          <w:sz w:val="24"/>
          <w:szCs w:val="24"/>
          <w:lang w:eastAsia="en-US"/>
        </w:rPr>
        <w:t>ilościowo-rozmiarowy</w:t>
      </w:r>
      <w:r w:rsidRPr="002B5CDF">
        <w:rPr>
          <w:rFonts w:ascii="Arial" w:eastAsia="Calibri" w:hAnsi="Arial" w:cs="Arial"/>
          <w:sz w:val="24"/>
          <w:szCs w:val="24"/>
          <w:lang w:eastAsia="en-US"/>
        </w:rPr>
        <w:t xml:space="preserve"> towaru, którego wymiany żąda. </w:t>
      </w:r>
    </w:p>
    <w:p w14:paraId="3F75419D" w14:textId="77777777" w:rsidR="009065B3" w:rsidRPr="00CE2CA9" w:rsidRDefault="009065B3" w:rsidP="00CE2CA9">
      <w:pPr>
        <w:spacing w:after="0"/>
        <w:ind w:left="284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2B5CDF">
        <w:rPr>
          <w:rFonts w:ascii="Arial" w:eastAsia="Calibri" w:hAnsi="Arial" w:cs="Arial"/>
          <w:sz w:val="24"/>
          <w:szCs w:val="24"/>
          <w:lang w:eastAsia="en-US"/>
        </w:rPr>
        <w:t>Wymiana może dotyczyć całej grupy asortymentowej lub tylko poszczególnych pozycji z grupy asortymentowej.</w:t>
      </w:r>
    </w:p>
    <w:p w14:paraId="1063043F" w14:textId="0D08BB25" w:rsidR="00FB7A7A" w:rsidRDefault="00FB7A7A" w:rsidP="00FB7A7A">
      <w:pPr>
        <w:pStyle w:val="NormalnyWeb"/>
        <w:numPr>
          <w:ilvl w:val="0"/>
          <w:numId w:val="30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2B5CDF">
        <w:rPr>
          <w:rFonts w:ascii="Arial" w:hAnsi="Arial" w:cs="Arial"/>
          <w:lang w:eastAsia="en-US"/>
        </w:rPr>
        <w:t>Czas usunięcia wad jakościowych i/lub niezgodności określa</w:t>
      </w:r>
      <w:r>
        <w:rPr>
          <w:rFonts w:ascii="Arial" w:hAnsi="Arial" w:cs="Arial"/>
          <w:lang w:eastAsia="en-US"/>
        </w:rPr>
        <w:t xml:space="preserve"> się </w:t>
      </w:r>
      <w:r>
        <w:rPr>
          <w:rFonts w:ascii="Arial" w:hAnsi="Arial" w:cs="Arial"/>
          <w:b/>
          <w:lang w:eastAsia="en-US"/>
        </w:rPr>
        <w:t xml:space="preserve">nie później niż do </w:t>
      </w:r>
      <w:r w:rsidR="00376624">
        <w:rPr>
          <w:rFonts w:ascii="Arial" w:hAnsi="Arial" w:cs="Arial"/>
          <w:b/>
          <w:lang w:eastAsia="en-US"/>
        </w:rPr>
        <w:t>5</w:t>
      </w:r>
      <w:r w:rsidRPr="00473924">
        <w:rPr>
          <w:rFonts w:ascii="Arial" w:hAnsi="Arial" w:cs="Arial"/>
          <w:b/>
          <w:lang w:eastAsia="en-US"/>
        </w:rPr>
        <w:t xml:space="preserve"> dni roboczych</w:t>
      </w:r>
      <w:r>
        <w:rPr>
          <w:rFonts w:ascii="Arial" w:hAnsi="Arial" w:cs="Arial"/>
          <w:lang w:eastAsia="en-US"/>
        </w:rPr>
        <w:t xml:space="preserve"> </w:t>
      </w:r>
      <w:r w:rsidRPr="00473924">
        <w:rPr>
          <w:rFonts w:ascii="Arial" w:hAnsi="Arial" w:cs="Arial"/>
          <w:lang w:eastAsia="en-US"/>
        </w:rPr>
        <w:t>licząc od dnia zgł</w:t>
      </w:r>
      <w:r>
        <w:rPr>
          <w:rFonts w:ascii="Arial" w:hAnsi="Arial" w:cs="Arial"/>
          <w:lang w:eastAsia="en-US"/>
        </w:rPr>
        <w:t xml:space="preserve">oszenia przez Zamawiającego reklamacji i/lub </w:t>
      </w:r>
      <w:r>
        <w:rPr>
          <w:rFonts w:ascii="Arial" w:hAnsi="Arial" w:cs="Arial"/>
          <w:lang w:eastAsia="en-US"/>
        </w:rPr>
        <w:lastRenderedPageBreak/>
        <w:t xml:space="preserve">konieczności wymiany towaru. </w:t>
      </w:r>
      <w:r w:rsidRPr="00332916">
        <w:rPr>
          <w:rFonts w:ascii="Arial" w:hAnsi="Arial" w:cs="Arial"/>
          <w:lang w:eastAsia="en-US"/>
        </w:rPr>
        <w:t xml:space="preserve">Czynność odbioru zostanie powtórzona zgodnie </w:t>
      </w:r>
      <w:r w:rsidR="00F10A07">
        <w:rPr>
          <w:rFonts w:ascii="Arial" w:hAnsi="Arial" w:cs="Arial"/>
          <w:lang w:eastAsia="en-US"/>
        </w:rPr>
        <w:br/>
      </w:r>
      <w:r w:rsidRPr="00332916">
        <w:rPr>
          <w:rFonts w:ascii="Arial" w:hAnsi="Arial" w:cs="Arial"/>
          <w:lang w:eastAsia="en-US"/>
        </w:rPr>
        <w:t xml:space="preserve">z </w:t>
      </w:r>
      <w:r w:rsidR="00973A13">
        <w:rPr>
          <w:rFonts w:ascii="Arial" w:hAnsi="Arial" w:cs="Arial"/>
          <w:lang w:eastAsia="en-US"/>
        </w:rPr>
        <w:t>§ 5</w:t>
      </w:r>
      <w:r>
        <w:rPr>
          <w:rFonts w:ascii="Arial" w:hAnsi="Arial" w:cs="Arial"/>
          <w:lang w:eastAsia="en-US"/>
        </w:rPr>
        <w:t>.</w:t>
      </w:r>
    </w:p>
    <w:p w14:paraId="41A6A10E" w14:textId="77777777" w:rsidR="00A645E8" w:rsidRPr="00A645E8" w:rsidRDefault="00A645E8" w:rsidP="00A645E8">
      <w:pPr>
        <w:numPr>
          <w:ilvl w:val="0"/>
          <w:numId w:val="30"/>
        </w:numPr>
        <w:autoSpaceDE w:val="0"/>
        <w:autoSpaceDN w:val="0"/>
        <w:adjustRightInd w:val="0"/>
        <w:spacing w:after="0"/>
        <w:ind w:left="284" w:right="-2" w:hanging="284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 xml:space="preserve">Usunięcie wad jakościowych lub niezgodności jest równoznaczne z wymianą objętego nimi towaru, a za dzień wymiany przyjmuje się dzień dostawy wymienionego towaru. </w:t>
      </w:r>
    </w:p>
    <w:p w14:paraId="307D6A75" w14:textId="77777777" w:rsidR="00F10A07" w:rsidRDefault="00FD762C" w:rsidP="00332916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ind w:right="-2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4F12A6">
        <w:rPr>
          <w:rFonts w:ascii="Arial" w:eastAsia="Times New Roman" w:hAnsi="Arial" w:cs="Arial"/>
          <w:sz w:val="24"/>
          <w:szCs w:val="24"/>
          <w:lang w:eastAsia="en-US"/>
        </w:rPr>
        <w:t xml:space="preserve">W przypadku stwierdzenia wad 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jakościowych lub niezgodności </w:t>
      </w:r>
      <w:r w:rsidRPr="004F12A6">
        <w:rPr>
          <w:rFonts w:ascii="Arial" w:eastAsia="Times New Roman" w:hAnsi="Arial" w:cs="Arial"/>
          <w:sz w:val="24"/>
          <w:szCs w:val="24"/>
          <w:lang w:eastAsia="en-US"/>
        </w:rPr>
        <w:t xml:space="preserve">dostarczonego towaru na poziomie 10% poszczególnej pozycji asortymentowej 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w grupie asortymentowej </w:t>
      </w:r>
      <w:r w:rsidRPr="004F12A6">
        <w:rPr>
          <w:rFonts w:ascii="Arial" w:eastAsia="Times New Roman" w:hAnsi="Arial" w:cs="Arial"/>
          <w:sz w:val="24"/>
          <w:szCs w:val="24"/>
          <w:lang w:eastAsia="en-US"/>
        </w:rPr>
        <w:t>wyszczególnionej w załączniku nr 2 do umowy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 lub w wykazie </w:t>
      </w:r>
      <w:r w:rsidR="008C4B46">
        <w:rPr>
          <w:rFonts w:ascii="Arial" w:eastAsia="Times New Roman" w:hAnsi="Arial" w:cs="Arial"/>
          <w:sz w:val="24"/>
          <w:szCs w:val="24"/>
          <w:lang w:eastAsia="en-US"/>
        </w:rPr>
        <w:t>ilościowo-rozmiarowy</w:t>
      </w:r>
      <w:r>
        <w:rPr>
          <w:rFonts w:ascii="Arial" w:eastAsia="Times New Roman" w:hAnsi="Arial" w:cs="Arial"/>
          <w:sz w:val="24"/>
          <w:szCs w:val="24"/>
          <w:lang w:eastAsia="en-US"/>
        </w:rPr>
        <w:t>m przesłanym przez Zamawiającego,</w:t>
      </w:r>
      <w:r w:rsidRPr="004F12A6">
        <w:rPr>
          <w:rFonts w:ascii="Arial" w:eastAsia="Times New Roman" w:hAnsi="Arial" w:cs="Arial"/>
          <w:sz w:val="24"/>
          <w:szCs w:val="24"/>
          <w:lang w:eastAsia="en-US"/>
        </w:rPr>
        <w:t xml:space="preserve"> Dostawca zobowiązuje si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ę </w:t>
      </w:r>
      <w:r w:rsidRPr="004F12A6">
        <w:rPr>
          <w:rFonts w:ascii="Arial" w:eastAsia="Times New Roman" w:hAnsi="Arial" w:cs="Arial"/>
          <w:sz w:val="24"/>
          <w:szCs w:val="24"/>
          <w:lang w:eastAsia="en-US"/>
        </w:rPr>
        <w:t>do wymiany według wyboru Zamawiającego całego towaru objętego daną pozycją asortymentową lub jedynie części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 objętej wadami jakościowymi lub niezgodnościami. </w:t>
      </w:r>
    </w:p>
    <w:p w14:paraId="5669D236" w14:textId="77777777" w:rsidR="00332916" w:rsidRPr="00A645E8" w:rsidRDefault="00FD762C" w:rsidP="00F10A07">
      <w:pPr>
        <w:pStyle w:val="Akapitzlist"/>
        <w:autoSpaceDE w:val="0"/>
        <w:autoSpaceDN w:val="0"/>
        <w:adjustRightInd w:val="0"/>
        <w:spacing w:after="0"/>
        <w:ind w:left="360" w:right="-2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4F12A6">
        <w:rPr>
          <w:rFonts w:ascii="Arial" w:eastAsia="Times New Roman" w:hAnsi="Arial" w:cs="Arial"/>
          <w:sz w:val="24"/>
          <w:szCs w:val="24"/>
          <w:lang w:eastAsia="en-US"/>
        </w:rPr>
        <w:t>W poczet 10% stwierdzonych wad lub usterek wlicza się również elementy, które zostały od początku obowiązywania gwarancji wymienione lub naprawione.</w:t>
      </w:r>
    </w:p>
    <w:p w14:paraId="34B234F0" w14:textId="77777777" w:rsidR="000837E2" w:rsidRPr="00473924" w:rsidRDefault="001B4073" w:rsidP="007B5552">
      <w:pPr>
        <w:numPr>
          <w:ilvl w:val="0"/>
          <w:numId w:val="30"/>
        </w:numPr>
        <w:autoSpaceDE w:val="0"/>
        <w:autoSpaceDN w:val="0"/>
        <w:adjustRightInd w:val="0"/>
        <w:spacing w:after="0"/>
        <w:ind w:left="284" w:right="-2" w:hanging="284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473924">
        <w:rPr>
          <w:rFonts w:ascii="Arial" w:eastAsia="Times New Roman" w:hAnsi="Arial" w:cs="Arial"/>
          <w:sz w:val="24"/>
          <w:szCs w:val="24"/>
          <w:lang w:eastAsia="en-US"/>
        </w:rPr>
        <w:t>Dostawca</w:t>
      </w:r>
      <w:r w:rsidR="000837E2" w:rsidRPr="00473924">
        <w:rPr>
          <w:rFonts w:ascii="Arial" w:eastAsia="Times New Roman" w:hAnsi="Arial" w:cs="Arial"/>
          <w:sz w:val="24"/>
          <w:szCs w:val="24"/>
          <w:lang w:eastAsia="en-US"/>
        </w:rPr>
        <w:t xml:space="preserve"> oświadcza, iż w</w:t>
      </w:r>
      <w:r w:rsidR="008518CE">
        <w:rPr>
          <w:rFonts w:ascii="Arial" w:eastAsia="Times New Roman" w:hAnsi="Arial" w:cs="Arial"/>
          <w:sz w:val="24"/>
          <w:szCs w:val="24"/>
          <w:lang w:eastAsia="en-US"/>
        </w:rPr>
        <w:t xml:space="preserve"> okresie obowiązywania umowy oraz </w:t>
      </w:r>
      <w:r w:rsidR="0060799A">
        <w:rPr>
          <w:rFonts w:ascii="Arial" w:eastAsia="Times New Roman" w:hAnsi="Arial" w:cs="Arial"/>
          <w:sz w:val="24"/>
          <w:szCs w:val="24"/>
          <w:lang w:eastAsia="en-US"/>
        </w:rPr>
        <w:t xml:space="preserve">udzielonej </w:t>
      </w:r>
      <w:r w:rsidR="008518CE">
        <w:rPr>
          <w:rFonts w:ascii="Arial" w:eastAsia="Times New Roman" w:hAnsi="Arial" w:cs="Arial"/>
          <w:sz w:val="24"/>
          <w:szCs w:val="24"/>
          <w:lang w:eastAsia="en-US"/>
        </w:rPr>
        <w:t xml:space="preserve">gwarancji </w:t>
      </w:r>
      <w:r w:rsidR="000837E2" w:rsidRPr="00473924">
        <w:rPr>
          <w:rFonts w:ascii="Arial" w:eastAsia="Times New Roman" w:hAnsi="Arial" w:cs="Arial"/>
          <w:sz w:val="24"/>
          <w:szCs w:val="24"/>
          <w:lang w:eastAsia="en-US"/>
        </w:rPr>
        <w:t xml:space="preserve">wiążące pozostają dla niego postanowienia </w:t>
      </w:r>
      <w:r w:rsidR="0060799A">
        <w:rPr>
          <w:rFonts w:ascii="Arial" w:eastAsia="Times New Roman" w:hAnsi="Arial" w:cs="Arial"/>
          <w:sz w:val="24"/>
          <w:szCs w:val="24"/>
          <w:lang w:eastAsia="en-US"/>
        </w:rPr>
        <w:t xml:space="preserve">określone w </w:t>
      </w:r>
      <w:r w:rsidR="008518CE">
        <w:rPr>
          <w:rFonts w:ascii="Arial" w:eastAsia="Times New Roman" w:hAnsi="Arial" w:cs="Arial"/>
          <w:color w:val="000000" w:themeColor="text1"/>
          <w:sz w:val="24"/>
          <w:szCs w:val="24"/>
          <w:lang w:eastAsia="en-US"/>
        </w:rPr>
        <w:t xml:space="preserve">§ 7 </w:t>
      </w:r>
      <w:r w:rsidR="007B5552">
        <w:rPr>
          <w:rFonts w:ascii="Arial" w:eastAsia="Times New Roman" w:hAnsi="Arial" w:cs="Arial"/>
          <w:color w:val="000000" w:themeColor="text1"/>
          <w:sz w:val="24"/>
          <w:szCs w:val="24"/>
          <w:lang w:eastAsia="en-US"/>
        </w:rPr>
        <w:t xml:space="preserve">i § 8 </w:t>
      </w:r>
      <w:r w:rsidR="000837E2" w:rsidRPr="008518CE">
        <w:rPr>
          <w:rFonts w:ascii="Arial" w:eastAsia="Times New Roman" w:hAnsi="Arial" w:cs="Arial"/>
          <w:color w:val="000000" w:themeColor="text1"/>
          <w:sz w:val="24"/>
          <w:szCs w:val="24"/>
          <w:lang w:eastAsia="en-US"/>
        </w:rPr>
        <w:t>umowy.</w:t>
      </w:r>
    </w:p>
    <w:p w14:paraId="33A5B46E" w14:textId="77777777" w:rsidR="00882653" w:rsidRDefault="000837E2" w:rsidP="00E130A9">
      <w:pPr>
        <w:numPr>
          <w:ilvl w:val="0"/>
          <w:numId w:val="30"/>
        </w:numPr>
        <w:autoSpaceDE w:val="0"/>
        <w:autoSpaceDN w:val="0"/>
        <w:adjustRightInd w:val="0"/>
        <w:spacing w:after="0"/>
        <w:ind w:left="284" w:right="-2" w:hanging="284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882653">
        <w:rPr>
          <w:rFonts w:ascii="Arial" w:eastAsia="Times New Roman" w:hAnsi="Arial" w:cs="Arial"/>
          <w:sz w:val="24"/>
          <w:szCs w:val="24"/>
          <w:lang w:eastAsia="en-US"/>
        </w:rPr>
        <w:t xml:space="preserve">Zamawiającemu niezależnie od sformułowanych powyżej uprawnień gwarancyjnych przysługują uprawnienia wynikające z rękojmi za wady rzeczy. </w:t>
      </w:r>
    </w:p>
    <w:p w14:paraId="7707A03F" w14:textId="77777777" w:rsidR="000837E2" w:rsidRPr="00882653" w:rsidRDefault="000837E2" w:rsidP="00E130A9">
      <w:pPr>
        <w:numPr>
          <w:ilvl w:val="0"/>
          <w:numId w:val="30"/>
        </w:numPr>
        <w:autoSpaceDE w:val="0"/>
        <w:autoSpaceDN w:val="0"/>
        <w:adjustRightInd w:val="0"/>
        <w:spacing w:after="0"/>
        <w:ind w:left="284" w:right="-2" w:hanging="284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882653">
        <w:rPr>
          <w:rFonts w:ascii="Arial" w:eastAsia="Times New Roman" w:hAnsi="Arial" w:cs="Arial"/>
          <w:sz w:val="24"/>
          <w:szCs w:val="24"/>
          <w:lang w:eastAsia="en-US"/>
        </w:rPr>
        <w:t xml:space="preserve">Jeżeli w ramach gwarancji </w:t>
      </w:r>
      <w:r w:rsidR="001B4073" w:rsidRPr="00882653">
        <w:rPr>
          <w:rFonts w:ascii="Arial" w:eastAsia="Times New Roman" w:hAnsi="Arial" w:cs="Arial"/>
          <w:sz w:val="24"/>
          <w:szCs w:val="24"/>
          <w:lang w:eastAsia="en-US"/>
        </w:rPr>
        <w:t>Dostawca</w:t>
      </w:r>
      <w:r w:rsidRPr="00882653">
        <w:rPr>
          <w:rFonts w:ascii="Arial" w:eastAsia="Times New Roman" w:hAnsi="Arial" w:cs="Arial"/>
          <w:sz w:val="24"/>
          <w:szCs w:val="24"/>
          <w:lang w:eastAsia="en-US"/>
        </w:rPr>
        <w:t xml:space="preserve"> dostarczy Zamawiającemu zamiast towaru wadliwego, nowy – wolny od wad, termin gwarancji będzie dla niego biec na nowo od chwili dostarczenia. </w:t>
      </w:r>
    </w:p>
    <w:p w14:paraId="7A9B8B3E" w14:textId="77777777" w:rsidR="000837E2" w:rsidRPr="00473924" w:rsidRDefault="000837E2" w:rsidP="007B5552">
      <w:pPr>
        <w:numPr>
          <w:ilvl w:val="0"/>
          <w:numId w:val="30"/>
        </w:numPr>
        <w:autoSpaceDE w:val="0"/>
        <w:autoSpaceDN w:val="0"/>
        <w:adjustRightInd w:val="0"/>
        <w:spacing w:after="0"/>
        <w:ind w:left="284" w:right="-2" w:hanging="284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473924">
        <w:rPr>
          <w:rFonts w:ascii="Arial" w:eastAsia="Times New Roman" w:hAnsi="Arial" w:cs="Arial"/>
          <w:sz w:val="24"/>
          <w:szCs w:val="24"/>
          <w:lang w:eastAsia="en-US"/>
        </w:rPr>
        <w:t xml:space="preserve">W okresie gwarancji </w:t>
      </w:r>
      <w:r w:rsidR="001B4073" w:rsidRPr="00473924">
        <w:rPr>
          <w:rFonts w:ascii="Arial" w:eastAsia="Times New Roman" w:hAnsi="Arial" w:cs="Arial"/>
          <w:sz w:val="24"/>
          <w:szCs w:val="24"/>
          <w:lang w:eastAsia="en-US"/>
        </w:rPr>
        <w:t>Dostawca</w:t>
      </w:r>
      <w:r w:rsidRPr="00473924">
        <w:rPr>
          <w:rFonts w:ascii="Arial" w:eastAsia="Times New Roman" w:hAnsi="Arial" w:cs="Arial"/>
          <w:sz w:val="24"/>
          <w:szCs w:val="24"/>
          <w:lang w:eastAsia="en-US"/>
        </w:rPr>
        <w:t xml:space="preserve"> zobowiązany będzie do pisemnego  powiadamiania Zamawiającego o:</w:t>
      </w:r>
    </w:p>
    <w:p w14:paraId="3C39BB31" w14:textId="77777777" w:rsidR="000837E2" w:rsidRPr="00473924" w:rsidRDefault="000837E2" w:rsidP="001A33F3">
      <w:pPr>
        <w:numPr>
          <w:ilvl w:val="2"/>
          <w:numId w:val="19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73924">
        <w:rPr>
          <w:rFonts w:ascii="Arial" w:eastAsia="Calibri" w:hAnsi="Arial" w:cs="Arial"/>
          <w:sz w:val="24"/>
          <w:szCs w:val="24"/>
          <w:lang w:eastAsia="en-US"/>
        </w:rPr>
        <w:t xml:space="preserve">zmianie siedziby lub firmy (nazwy) </w:t>
      </w:r>
      <w:r w:rsidR="00786349">
        <w:rPr>
          <w:rFonts w:ascii="Arial" w:eastAsia="Calibri" w:hAnsi="Arial" w:cs="Arial"/>
          <w:sz w:val="24"/>
          <w:szCs w:val="24"/>
          <w:lang w:eastAsia="en-US"/>
        </w:rPr>
        <w:t>Dostawcy</w:t>
      </w:r>
      <w:r w:rsidRPr="00473924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0DCF0F69" w14:textId="77777777" w:rsidR="000837E2" w:rsidRPr="00473924" w:rsidRDefault="000837E2" w:rsidP="001A33F3">
      <w:pPr>
        <w:numPr>
          <w:ilvl w:val="2"/>
          <w:numId w:val="19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73924">
        <w:rPr>
          <w:rFonts w:ascii="Arial" w:eastAsia="Calibri" w:hAnsi="Arial" w:cs="Arial"/>
          <w:sz w:val="24"/>
          <w:szCs w:val="24"/>
          <w:lang w:eastAsia="en-US"/>
        </w:rPr>
        <w:t xml:space="preserve">zmianie osób reprezentujących </w:t>
      </w:r>
      <w:r w:rsidR="00786349">
        <w:rPr>
          <w:rFonts w:ascii="Arial" w:eastAsia="Calibri" w:hAnsi="Arial" w:cs="Arial"/>
          <w:sz w:val="24"/>
          <w:szCs w:val="24"/>
          <w:lang w:eastAsia="en-US"/>
        </w:rPr>
        <w:t>Dostawcę</w:t>
      </w:r>
      <w:r w:rsidRPr="00473924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5B8EE2FE" w14:textId="77777777" w:rsidR="000837E2" w:rsidRPr="00473924" w:rsidRDefault="000837E2" w:rsidP="001A33F3">
      <w:pPr>
        <w:numPr>
          <w:ilvl w:val="2"/>
          <w:numId w:val="19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73924">
        <w:rPr>
          <w:rFonts w:ascii="Arial" w:eastAsia="Calibri" w:hAnsi="Arial" w:cs="Arial"/>
          <w:sz w:val="24"/>
          <w:szCs w:val="24"/>
          <w:lang w:eastAsia="en-US"/>
        </w:rPr>
        <w:t xml:space="preserve">ogłoszeniu upadłości </w:t>
      </w:r>
      <w:r w:rsidR="00786349">
        <w:rPr>
          <w:rFonts w:ascii="Arial" w:eastAsia="Calibri" w:hAnsi="Arial" w:cs="Arial"/>
          <w:sz w:val="24"/>
          <w:szCs w:val="24"/>
          <w:lang w:eastAsia="en-US"/>
        </w:rPr>
        <w:t>Dostawcy</w:t>
      </w:r>
      <w:r w:rsidRPr="00473924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13A71ECA" w14:textId="77777777" w:rsidR="00CE2CA9" w:rsidRDefault="000837E2" w:rsidP="00CE2CA9">
      <w:pPr>
        <w:numPr>
          <w:ilvl w:val="2"/>
          <w:numId w:val="19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73924">
        <w:rPr>
          <w:rFonts w:ascii="Arial" w:eastAsia="Calibri" w:hAnsi="Arial" w:cs="Arial"/>
          <w:sz w:val="24"/>
          <w:szCs w:val="24"/>
          <w:lang w:eastAsia="en-US"/>
        </w:rPr>
        <w:t xml:space="preserve">likwidacji </w:t>
      </w:r>
      <w:r w:rsidR="00786349">
        <w:rPr>
          <w:rFonts w:ascii="Arial" w:eastAsia="Calibri" w:hAnsi="Arial" w:cs="Arial"/>
          <w:sz w:val="24"/>
          <w:szCs w:val="24"/>
          <w:lang w:eastAsia="en-US"/>
        </w:rPr>
        <w:t>Dostawcy</w:t>
      </w:r>
      <w:r w:rsidRPr="00473924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0D54F02C" w14:textId="77777777" w:rsidR="00CE2CA9" w:rsidRPr="00CE2CA9" w:rsidRDefault="000837E2" w:rsidP="00CE2CA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2CA9">
        <w:rPr>
          <w:rFonts w:ascii="Arial" w:eastAsia="Times New Roman" w:hAnsi="Arial" w:cs="Arial"/>
          <w:sz w:val="24"/>
          <w:szCs w:val="24"/>
          <w:lang w:eastAsia="en-US"/>
        </w:rPr>
        <w:t>Postanowienia niniejszego paragrafu stan</w:t>
      </w:r>
      <w:r w:rsidR="00CE2CA9"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owią oświadczenie gwarancyjne </w:t>
      </w:r>
      <w:r w:rsidR="00CE2CA9">
        <w:rPr>
          <w:rFonts w:ascii="Arial" w:eastAsia="Times New Roman" w:hAnsi="Arial" w:cs="Arial"/>
          <w:sz w:val="24"/>
          <w:szCs w:val="24"/>
          <w:lang w:eastAsia="en-US"/>
        </w:rPr>
        <w:br/>
      </w:r>
      <w:r w:rsidR="00CE2CA9"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w   </w:t>
      </w:r>
      <w:r w:rsidRPr="00CE2CA9">
        <w:rPr>
          <w:rFonts w:ascii="Arial" w:eastAsia="Times New Roman" w:hAnsi="Arial" w:cs="Arial"/>
          <w:sz w:val="24"/>
          <w:szCs w:val="24"/>
          <w:lang w:eastAsia="en-US"/>
        </w:rPr>
        <w:t>rozumieniu art. 577 Kodeksu cywiln</w:t>
      </w:r>
      <w:r w:rsidR="00CE2CA9">
        <w:rPr>
          <w:rFonts w:ascii="Arial" w:eastAsia="Times New Roman" w:hAnsi="Arial" w:cs="Arial"/>
          <w:sz w:val="24"/>
          <w:szCs w:val="24"/>
          <w:lang w:eastAsia="en-US"/>
        </w:rPr>
        <w:t xml:space="preserve">ego. Dokumentem potwierdzającym </w:t>
      </w:r>
      <w:r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udzielenie gwarancji przez </w:t>
      </w:r>
      <w:r w:rsidR="00786349" w:rsidRPr="00CE2CA9">
        <w:rPr>
          <w:rFonts w:ascii="Arial" w:eastAsia="Times New Roman" w:hAnsi="Arial" w:cs="Arial"/>
          <w:sz w:val="24"/>
          <w:szCs w:val="24"/>
          <w:lang w:eastAsia="en-US"/>
        </w:rPr>
        <w:t>Dostawcę</w:t>
      </w:r>
      <w:r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 jest niniejsza umowa.</w:t>
      </w:r>
    </w:p>
    <w:p w14:paraId="0E8E71B9" w14:textId="77777777" w:rsidR="00CE2CA9" w:rsidRPr="00CE2CA9" w:rsidRDefault="000837E2" w:rsidP="00CE2CA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Termin gwarancji i rękojmi za wady rozpoczyna swój bieg od dnia podpisania  bez zastrzeżeń protokołu odbioru. Gwarancja oraz rękojmia obejmuje zapewnienie, że asortyment </w:t>
      </w:r>
      <w:r w:rsidR="00CE2CA9">
        <w:rPr>
          <w:rFonts w:ascii="Arial" w:eastAsia="Times New Roman" w:hAnsi="Arial" w:cs="Arial"/>
          <w:sz w:val="24"/>
          <w:szCs w:val="24"/>
          <w:lang w:eastAsia="en-US"/>
        </w:rPr>
        <w:t xml:space="preserve">posiada parametry zgodne z wytycznymi zawartymi w </w:t>
      </w:r>
      <w:r w:rsidR="00CE2CA9" w:rsidRPr="00D85CE0">
        <w:rPr>
          <w:rFonts w:ascii="Arial" w:hAnsi="Arial" w:cs="Arial"/>
          <w:sz w:val="24"/>
        </w:rPr>
        <w:t>§ 5.</w:t>
      </w:r>
    </w:p>
    <w:p w14:paraId="09AD805B" w14:textId="77777777" w:rsidR="00CE2CA9" w:rsidRPr="00CE2CA9" w:rsidRDefault="000837E2" w:rsidP="00CE2CA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Niezależnie od uprawnień z gwarancji udzielonej przez </w:t>
      </w:r>
      <w:r w:rsidR="00786349" w:rsidRPr="00CE2CA9">
        <w:rPr>
          <w:rFonts w:ascii="Arial" w:eastAsia="Times New Roman" w:hAnsi="Arial" w:cs="Arial"/>
          <w:sz w:val="24"/>
          <w:szCs w:val="24"/>
          <w:lang w:eastAsia="en-US"/>
        </w:rPr>
        <w:t>Dostawcę</w:t>
      </w:r>
      <w:r w:rsidRPr="00CE2CA9">
        <w:rPr>
          <w:rFonts w:ascii="Arial" w:eastAsia="Times New Roman" w:hAnsi="Arial" w:cs="Arial"/>
          <w:sz w:val="24"/>
          <w:szCs w:val="24"/>
          <w:lang w:eastAsia="en-US"/>
        </w:rPr>
        <w:t>, Zamawiający może korzystać z uprawnień z gwarancji Producenta.</w:t>
      </w:r>
    </w:p>
    <w:p w14:paraId="6021D4BC" w14:textId="77777777" w:rsidR="00DF649A" w:rsidRPr="00DF649A" w:rsidRDefault="001B4073" w:rsidP="00DF649A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2CA9">
        <w:rPr>
          <w:rFonts w:ascii="Arial" w:eastAsia="Times New Roman" w:hAnsi="Arial" w:cs="Arial"/>
          <w:sz w:val="24"/>
          <w:szCs w:val="24"/>
          <w:lang w:eastAsia="en-US"/>
        </w:rPr>
        <w:t>Dostawca</w:t>
      </w:r>
      <w:r w:rsidR="000837E2"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 zobowiązany jest uzyskać od Producenta oświadczenie gwarancyjne </w:t>
      </w:r>
      <w:r w:rsidR="00CE2CA9">
        <w:rPr>
          <w:rFonts w:ascii="Arial" w:eastAsia="Times New Roman" w:hAnsi="Arial" w:cs="Arial"/>
          <w:sz w:val="24"/>
          <w:szCs w:val="24"/>
          <w:lang w:eastAsia="en-US"/>
        </w:rPr>
        <w:br/>
      </w:r>
      <w:r w:rsidR="000837E2" w:rsidRPr="00CE2CA9">
        <w:rPr>
          <w:rFonts w:ascii="Arial" w:eastAsia="Times New Roman" w:hAnsi="Arial" w:cs="Arial"/>
          <w:sz w:val="24"/>
          <w:szCs w:val="24"/>
          <w:lang w:eastAsia="en-US"/>
        </w:rPr>
        <w:t>w rozumieniu art. 577 i art. 577(1) Kodeksu cywilnego, zawierające wskazanie Zamawiające</w:t>
      </w:r>
      <w:r w:rsidR="00CE2CA9">
        <w:rPr>
          <w:rFonts w:ascii="Arial" w:eastAsia="Times New Roman" w:hAnsi="Arial" w:cs="Arial"/>
          <w:sz w:val="24"/>
          <w:szCs w:val="24"/>
          <w:lang w:eastAsia="en-US"/>
        </w:rPr>
        <w:t xml:space="preserve">go jako beneficjenta uprawnień </w:t>
      </w:r>
      <w:r w:rsidR="000837E2" w:rsidRPr="00CE2CA9">
        <w:rPr>
          <w:rFonts w:ascii="Arial" w:eastAsia="Times New Roman" w:hAnsi="Arial" w:cs="Arial"/>
          <w:sz w:val="24"/>
          <w:szCs w:val="24"/>
          <w:lang w:eastAsia="en-US"/>
        </w:rPr>
        <w:t>z tytułu gwarancji Producenta. O</w:t>
      </w:r>
      <w:r w:rsidR="00CE2CA9">
        <w:rPr>
          <w:rFonts w:ascii="Arial" w:eastAsia="Times New Roman" w:hAnsi="Arial" w:cs="Arial"/>
          <w:sz w:val="24"/>
          <w:szCs w:val="24"/>
          <w:lang w:eastAsia="en-US"/>
        </w:rPr>
        <w:t xml:space="preserve">bowiązek ten zostaje wyłączony </w:t>
      </w:r>
      <w:r w:rsidR="000837E2"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w przypadku, gdy </w:t>
      </w:r>
      <w:r w:rsidRPr="00CE2CA9">
        <w:rPr>
          <w:rFonts w:ascii="Arial" w:eastAsia="Times New Roman" w:hAnsi="Arial" w:cs="Arial"/>
          <w:sz w:val="24"/>
          <w:szCs w:val="24"/>
          <w:lang w:eastAsia="en-US"/>
        </w:rPr>
        <w:t>Dostawca</w:t>
      </w:r>
      <w:r w:rsidR="000837E2"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 jest je</w:t>
      </w:r>
      <w:r w:rsidR="00CE2CA9">
        <w:rPr>
          <w:rFonts w:ascii="Arial" w:eastAsia="Times New Roman" w:hAnsi="Arial" w:cs="Arial"/>
          <w:sz w:val="24"/>
          <w:szCs w:val="24"/>
          <w:lang w:eastAsia="en-US"/>
        </w:rPr>
        <w:t>dnocześnie Producentem.</w:t>
      </w:r>
    </w:p>
    <w:p w14:paraId="0CEB1A8C" w14:textId="77777777" w:rsidR="001B30FF" w:rsidRPr="00676F44" w:rsidRDefault="000837E2" w:rsidP="00676F44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F649A">
        <w:rPr>
          <w:rFonts w:ascii="Arial" w:eastAsia="Times New Roman" w:hAnsi="Arial" w:cs="Arial"/>
          <w:sz w:val="24"/>
          <w:szCs w:val="24"/>
          <w:lang w:eastAsia="en-US"/>
        </w:rPr>
        <w:t>Roszczenia z tytułu gwarancji i rękojmi mogą być dochodzone po upływie ich terminu, jeżeli Zamawiający ujawni wadę w okresie gwarancji lub rękojmi.</w:t>
      </w:r>
    </w:p>
    <w:p w14:paraId="32663611" w14:textId="77777777" w:rsidR="0034409E" w:rsidRDefault="0034409E" w:rsidP="00C06B4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B7BAF0E" w14:textId="77777777" w:rsidR="00FF561D" w:rsidRDefault="00FF561D" w:rsidP="00C06B4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2010B90" w14:textId="77777777" w:rsidR="00FF561D" w:rsidRDefault="00FF561D" w:rsidP="00C06B4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A5BA216" w14:textId="77777777" w:rsidR="00FF561D" w:rsidRPr="00473924" w:rsidRDefault="00FF561D" w:rsidP="00C06B4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634EF6A" w14:textId="77777777" w:rsidR="002939D8" w:rsidRPr="00473924" w:rsidRDefault="002939D8" w:rsidP="0047392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lastRenderedPageBreak/>
        <w:t xml:space="preserve">§ </w:t>
      </w:r>
      <w:r w:rsidR="001B30FF" w:rsidRPr="00473924">
        <w:rPr>
          <w:rFonts w:ascii="Arial" w:hAnsi="Arial" w:cs="Arial"/>
          <w:b/>
          <w:sz w:val="24"/>
          <w:szCs w:val="24"/>
        </w:rPr>
        <w:t>7</w:t>
      </w:r>
    </w:p>
    <w:p w14:paraId="06C3E816" w14:textId="63DFC13B" w:rsidR="00170C91" w:rsidRDefault="00DB1D0B" w:rsidP="006260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="00D754BD" w:rsidRPr="00473924">
        <w:rPr>
          <w:rFonts w:ascii="Arial" w:hAnsi="Arial" w:cs="Arial"/>
          <w:b/>
          <w:sz w:val="24"/>
          <w:szCs w:val="24"/>
        </w:rPr>
        <w:t>WARUNKI PŁATNOŚCI I SPOSÓB ZAPŁATY</w:t>
      </w:r>
      <w:r w:rsidR="002973DB">
        <w:rPr>
          <w:rFonts w:ascii="Arial" w:hAnsi="Arial" w:cs="Arial"/>
          <w:b/>
          <w:sz w:val="24"/>
          <w:szCs w:val="24"/>
        </w:rPr>
        <w:t xml:space="preserve"> </w:t>
      </w:r>
    </w:p>
    <w:p w14:paraId="7E978F54" w14:textId="15D540F0" w:rsidR="006260FC" w:rsidRPr="006260FC" w:rsidRDefault="00170C91" w:rsidP="006260FC">
      <w:pPr>
        <w:numPr>
          <w:ilvl w:val="0"/>
          <w:numId w:val="3"/>
        </w:numPr>
        <w:autoSpaceDE w:val="0"/>
        <w:autoSpaceDN w:val="0"/>
        <w:adjustRightInd w:val="0"/>
        <w:spacing w:after="0"/>
        <w:ind w:right="-2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040B99">
        <w:rPr>
          <w:rFonts w:ascii="Arial" w:eastAsia="Times New Roman" w:hAnsi="Arial" w:cs="Arial"/>
          <w:sz w:val="24"/>
          <w:szCs w:val="24"/>
          <w:lang w:eastAsia="en-US"/>
        </w:rPr>
        <w:t xml:space="preserve">W realizacji zarówno zamówienia podstawowego jak i w ramach prawa opcji Dostawca wystawi faktury wysyłając je do Zamawiającego </w:t>
      </w:r>
      <w:r w:rsidR="00DB1D0B" w:rsidRPr="00040B99">
        <w:rPr>
          <w:rFonts w:ascii="Arial" w:eastAsia="Times New Roman" w:hAnsi="Arial" w:cs="Arial"/>
          <w:sz w:val="24"/>
          <w:szCs w:val="24"/>
          <w:lang w:eastAsia="en-US"/>
        </w:rPr>
        <w:t xml:space="preserve">dopiero </w:t>
      </w:r>
      <w:r w:rsidRPr="00040B99">
        <w:rPr>
          <w:rFonts w:ascii="Arial" w:eastAsia="Times New Roman" w:hAnsi="Arial" w:cs="Arial"/>
          <w:sz w:val="24"/>
          <w:szCs w:val="24"/>
          <w:lang w:eastAsia="en-US"/>
        </w:rPr>
        <w:t>po o</w:t>
      </w:r>
      <w:r w:rsidR="00882653">
        <w:rPr>
          <w:rFonts w:ascii="Arial" w:eastAsia="Times New Roman" w:hAnsi="Arial" w:cs="Arial"/>
          <w:sz w:val="24"/>
          <w:szCs w:val="24"/>
          <w:lang w:eastAsia="en-US"/>
        </w:rPr>
        <w:t>trzymaniu od Zamawiającego skanu</w:t>
      </w:r>
      <w:r w:rsidRPr="00040B99">
        <w:rPr>
          <w:rFonts w:ascii="Arial" w:eastAsia="Times New Roman" w:hAnsi="Arial" w:cs="Arial"/>
          <w:sz w:val="24"/>
          <w:szCs w:val="24"/>
          <w:lang w:eastAsia="en-US"/>
        </w:rPr>
        <w:t xml:space="preserve"> protokołów odbioru towaru, których </w:t>
      </w:r>
      <w:r w:rsidR="00DB1D0B" w:rsidRPr="00040B99">
        <w:rPr>
          <w:rFonts w:ascii="Arial" w:eastAsia="Times New Roman" w:hAnsi="Arial" w:cs="Arial"/>
          <w:sz w:val="24"/>
          <w:szCs w:val="24"/>
          <w:lang w:eastAsia="en-US"/>
        </w:rPr>
        <w:t xml:space="preserve">wzór stanowi załącznik </w:t>
      </w:r>
      <w:r w:rsidRPr="00040B99">
        <w:rPr>
          <w:rFonts w:ascii="Arial" w:eastAsia="Times New Roman" w:hAnsi="Arial" w:cs="Arial"/>
          <w:sz w:val="24"/>
          <w:szCs w:val="24"/>
          <w:lang w:eastAsia="en-US"/>
        </w:rPr>
        <w:t>nr 3 do umowy. Skany protokołów zostaną przesłane nie później niż trzeciego dnia licząc od dnia dostawy. Jeśli trzeci dzień przypadnie na dzień wolny od pracy, Zamawiający prześle protokoły w najbliższy dzień roboczy.</w:t>
      </w:r>
    </w:p>
    <w:p w14:paraId="565ED09C" w14:textId="65F4E239" w:rsidR="00170C91" w:rsidRDefault="00040B99" w:rsidP="006C30C7">
      <w:pPr>
        <w:pStyle w:val="Akapitzlist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040B99">
        <w:rPr>
          <w:rFonts w:ascii="Arial" w:eastAsia="Times New Roman" w:hAnsi="Arial" w:cs="Arial"/>
          <w:sz w:val="24"/>
          <w:szCs w:val="24"/>
          <w:lang w:eastAsia="en-US"/>
        </w:rPr>
        <w:t xml:space="preserve">Protokoły odbioru powinny stanowić potwierdzenie i odzwierciedlenie złożonego zamówienia bez względu na to czy Zamawiający skorzystał z możliwości określonej w  </w:t>
      </w:r>
      <w:r w:rsidR="000A759E">
        <w:rPr>
          <w:rFonts w:ascii="Arial" w:hAnsi="Arial" w:cs="Arial"/>
          <w:sz w:val="24"/>
          <w:szCs w:val="24"/>
        </w:rPr>
        <w:t>§ 1 ust. 16</w:t>
      </w:r>
      <w:r w:rsidRPr="00040B99">
        <w:rPr>
          <w:rFonts w:ascii="Arial" w:hAnsi="Arial" w:cs="Arial"/>
          <w:sz w:val="24"/>
          <w:szCs w:val="24"/>
        </w:rPr>
        <w:t xml:space="preserve"> umowy czy też nie.</w:t>
      </w:r>
    </w:p>
    <w:p w14:paraId="0E75E3C4" w14:textId="77777777" w:rsidR="00040B99" w:rsidRPr="00040B99" w:rsidRDefault="00040B99" w:rsidP="006C30C7">
      <w:pPr>
        <w:numPr>
          <w:ilvl w:val="0"/>
          <w:numId w:val="3"/>
        </w:numPr>
        <w:autoSpaceDE w:val="0"/>
        <w:autoSpaceDN w:val="0"/>
        <w:adjustRightInd w:val="0"/>
        <w:spacing w:after="0"/>
        <w:ind w:right="-2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040B99">
        <w:rPr>
          <w:rFonts w:ascii="Arial" w:hAnsi="Arial" w:cs="Arial"/>
          <w:sz w:val="24"/>
          <w:szCs w:val="24"/>
        </w:rPr>
        <w:t>Faktury powinny zaś stanowić potwierdzenie i odzwierciedlenie protokołów odbioru z zastrzeżeniem, że jedna faktura powinna być wystawiona do jednego protokołu.</w:t>
      </w:r>
    </w:p>
    <w:p w14:paraId="5BAF89AD" w14:textId="77777777" w:rsidR="00040B99" w:rsidRDefault="00040B99" w:rsidP="006C30C7">
      <w:pPr>
        <w:numPr>
          <w:ilvl w:val="0"/>
          <w:numId w:val="3"/>
        </w:numPr>
        <w:autoSpaceDE w:val="0"/>
        <w:autoSpaceDN w:val="0"/>
        <w:adjustRightInd w:val="0"/>
        <w:spacing w:after="0"/>
        <w:ind w:right="-2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040B99">
        <w:rPr>
          <w:rFonts w:ascii="Arial" w:eastAsia="Times New Roman" w:hAnsi="Arial" w:cs="Arial"/>
          <w:sz w:val="24"/>
          <w:szCs w:val="24"/>
          <w:lang w:eastAsia="en-US"/>
        </w:rPr>
        <w:t xml:space="preserve">Data wystawienia faktury nie może być wcześniejsza niż data sporządzenia protokołów odbioru, a termin płatności faktury powinien być liczony od dnia jej wystawienia. </w:t>
      </w:r>
    </w:p>
    <w:p w14:paraId="1F7D0808" w14:textId="77777777" w:rsidR="00C541F5" w:rsidRPr="00376624" w:rsidRDefault="00D754BD" w:rsidP="00376624">
      <w:pPr>
        <w:numPr>
          <w:ilvl w:val="0"/>
          <w:numId w:val="3"/>
        </w:numPr>
        <w:autoSpaceDE w:val="0"/>
        <w:autoSpaceDN w:val="0"/>
        <w:adjustRightInd w:val="0"/>
        <w:spacing w:after="0"/>
        <w:ind w:right="-2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</w:rPr>
        <w:t>Dostawa będzie opłacona wg ilości i wartości towaru fakt</w:t>
      </w:r>
      <w:r w:rsidR="002E6009" w:rsidRPr="00376624">
        <w:rPr>
          <w:rFonts w:ascii="Arial" w:hAnsi="Arial" w:cs="Arial"/>
          <w:sz w:val="24"/>
          <w:szCs w:val="24"/>
        </w:rPr>
        <w:t>ycznie odebranego przez Zamawiającego</w:t>
      </w:r>
      <w:r w:rsidRPr="00376624">
        <w:rPr>
          <w:rFonts w:ascii="Arial" w:hAnsi="Arial" w:cs="Arial"/>
          <w:sz w:val="24"/>
          <w:szCs w:val="24"/>
        </w:rPr>
        <w:t>.</w:t>
      </w:r>
      <w:r w:rsidR="004B76E8" w:rsidRPr="00376624">
        <w:rPr>
          <w:rFonts w:ascii="Arial" w:hAnsi="Arial" w:cs="Arial"/>
          <w:sz w:val="24"/>
          <w:szCs w:val="24"/>
        </w:rPr>
        <w:t xml:space="preserve"> </w:t>
      </w:r>
      <w:r w:rsidR="00C541F5" w:rsidRPr="00376624">
        <w:rPr>
          <w:rFonts w:ascii="Arial" w:hAnsi="Arial" w:cs="Arial"/>
        </w:rPr>
        <w:t>Faktura VAT:</w:t>
      </w:r>
    </w:p>
    <w:p w14:paraId="1AA9DEA5" w14:textId="395DE3F3" w:rsidR="00C541F5" w:rsidRPr="00376624" w:rsidRDefault="00C541F5" w:rsidP="00C541F5">
      <w:pPr>
        <w:numPr>
          <w:ilvl w:val="1"/>
          <w:numId w:val="45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376624">
        <w:rPr>
          <w:rFonts w:ascii="Arial" w:hAnsi="Arial" w:cs="Arial"/>
          <w:sz w:val="24"/>
          <w:szCs w:val="24"/>
        </w:rPr>
        <w:t xml:space="preserve">faktury będą wystawiane i otrzymywane jako faktury ustrukturyzowane za pośrednictwem platformy </w:t>
      </w:r>
      <w:proofErr w:type="spellStart"/>
      <w:r w:rsidRPr="00376624">
        <w:rPr>
          <w:rFonts w:ascii="Arial" w:hAnsi="Arial" w:cs="Arial"/>
          <w:sz w:val="24"/>
          <w:szCs w:val="24"/>
        </w:rPr>
        <w:t>KSeF</w:t>
      </w:r>
      <w:proofErr w:type="spellEnd"/>
      <w:r w:rsidRPr="00376624">
        <w:rPr>
          <w:rFonts w:ascii="Arial" w:hAnsi="Arial" w:cs="Arial"/>
          <w:sz w:val="24"/>
          <w:szCs w:val="24"/>
        </w:rPr>
        <w:t>,</w:t>
      </w:r>
    </w:p>
    <w:p w14:paraId="01CF1B37" w14:textId="6C9B92C4" w:rsidR="00C541F5" w:rsidRPr="00376624" w:rsidRDefault="00C541F5" w:rsidP="00C541F5">
      <w:pPr>
        <w:numPr>
          <w:ilvl w:val="1"/>
          <w:numId w:val="45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376624">
        <w:rPr>
          <w:rFonts w:ascii="Arial" w:hAnsi="Arial" w:cs="Arial"/>
          <w:sz w:val="24"/>
          <w:szCs w:val="24"/>
        </w:rPr>
        <w:t xml:space="preserve">za datę </w:t>
      </w:r>
      <w:r w:rsidRPr="00376624">
        <w:rPr>
          <w:rFonts w:ascii="Arial" w:eastAsia="Times New Roman" w:hAnsi="Arial" w:cs="Arial"/>
          <w:sz w:val="24"/>
          <w:szCs w:val="24"/>
        </w:rPr>
        <w:t xml:space="preserve">otrzymania faktury uznaje się dzień przydzielenia jej numeru identyfikującego w systemie </w:t>
      </w:r>
      <w:proofErr w:type="spellStart"/>
      <w:r w:rsidRPr="00376624">
        <w:rPr>
          <w:rFonts w:ascii="Arial" w:eastAsia="Times New Roman" w:hAnsi="Arial" w:cs="Arial"/>
          <w:sz w:val="24"/>
          <w:szCs w:val="24"/>
        </w:rPr>
        <w:t>KSeF</w:t>
      </w:r>
      <w:proofErr w:type="spellEnd"/>
      <w:r w:rsidRPr="00376624">
        <w:rPr>
          <w:rFonts w:ascii="Arial" w:eastAsia="Times New Roman" w:hAnsi="Arial" w:cs="Arial"/>
          <w:sz w:val="24"/>
          <w:szCs w:val="24"/>
        </w:rPr>
        <w:t>,</w:t>
      </w:r>
    </w:p>
    <w:p w14:paraId="0153B419" w14:textId="275A4AC3" w:rsidR="00C541F5" w:rsidRPr="00376624" w:rsidRDefault="00C541F5" w:rsidP="00C541F5">
      <w:pPr>
        <w:numPr>
          <w:ilvl w:val="1"/>
          <w:numId w:val="45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376624">
        <w:rPr>
          <w:rFonts w:ascii="Arial" w:hAnsi="Arial" w:cs="Arial"/>
          <w:sz w:val="24"/>
          <w:szCs w:val="24"/>
        </w:rPr>
        <w:t xml:space="preserve">w przypadku awarii </w:t>
      </w:r>
      <w:proofErr w:type="spellStart"/>
      <w:r w:rsidRPr="00376624">
        <w:rPr>
          <w:rFonts w:ascii="Arial" w:hAnsi="Arial" w:cs="Arial"/>
          <w:sz w:val="24"/>
          <w:szCs w:val="24"/>
        </w:rPr>
        <w:t>KSeF</w:t>
      </w:r>
      <w:proofErr w:type="spellEnd"/>
      <w:r w:rsidRPr="00376624">
        <w:rPr>
          <w:rFonts w:ascii="Arial" w:hAnsi="Arial" w:cs="Arial"/>
          <w:sz w:val="24"/>
          <w:szCs w:val="24"/>
        </w:rPr>
        <w:t xml:space="preserve"> lub niedostępności systemu, Wykonawca dostarczy fakturę w formie PDF na adres e-mail: 33wog.kancelaria@ron.mil.pl Doręczenie w tym trybie nie zwalnia z obowiązku późniejszego przesłania faktury do </w:t>
      </w:r>
      <w:proofErr w:type="spellStart"/>
      <w:r w:rsidRPr="00376624">
        <w:rPr>
          <w:rFonts w:ascii="Arial" w:hAnsi="Arial" w:cs="Arial"/>
          <w:sz w:val="24"/>
          <w:szCs w:val="24"/>
        </w:rPr>
        <w:t>KSeF</w:t>
      </w:r>
      <w:proofErr w:type="spellEnd"/>
      <w:r w:rsidRPr="00376624">
        <w:rPr>
          <w:rFonts w:ascii="Arial" w:hAnsi="Arial" w:cs="Arial"/>
          <w:sz w:val="24"/>
          <w:szCs w:val="24"/>
        </w:rPr>
        <w:t xml:space="preserve"> po usunięciu awarii,</w:t>
      </w:r>
    </w:p>
    <w:p w14:paraId="77CB979F" w14:textId="0295E0C7" w:rsidR="00E103B4" w:rsidRPr="00473924" w:rsidRDefault="00CB31BE" w:rsidP="00C541F5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376624">
        <w:rPr>
          <w:rFonts w:ascii="Arial" w:hAnsi="Arial" w:cs="Arial"/>
          <w:sz w:val="24"/>
          <w:szCs w:val="24"/>
        </w:rPr>
        <w:t xml:space="preserve">Przy dostawie towaru </w:t>
      </w:r>
      <w:r w:rsidR="00E103B4" w:rsidRPr="00376624">
        <w:rPr>
          <w:rFonts w:ascii="Arial" w:hAnsi="Arial" w:cs="Arial"/>
          <w:sz w:val="24"/>
          <w:szCs w:val="24"/>
        </w:rPr>
        <w:t>Dostawca zobowiązany jest przedłożyć dokument potwierdzający wydanie towaru na zewnątrz</w:t>
      </w:r>
      <w:r w:rsidR="00E103B4" w:rsidRPr="00473924">
        <w:rPr>
          <w:rFonts w:ascii="Arial" w:hAnsi="Arial" w:cs="Arial"/>
          <w:sz w:val="24"/>
          <w:szCs w:val="24"/>
        </w:rPr>
        <w:t xml:space="preserve"> (WZ).</w:t>
      </w:r>
    </w:p>
    <w:p w14:paraId="58849CFB" w14:textId="77777777" w:rsidR="001F13B9" w:rsidRPr="00473924" w:rsidRDefault="001F13B9" w:rsidP="006C30C7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Faktura VAT</w:t>
      </w:r>
      <w:r w:rsidR="004B76E8">
        <w:rPr>
          <w:rFonts w:ascii="Arial" w:hAnsi="Arial" w:cs="Arial"/>
          <w:sz w:val="24"/>
          <w:szCs w:val="24"/>
        </w:rPr>
        <w:t xml:space="preserve"> powinna zawierać</w:t>
      </w:r>
      <w:r w:rsidR="00AB1C3B" w:rsidRPr="00473924">
        <w:rPr>
          <w:rFonts w:ascii="Arial" w:hAnsi="Arial" w:cs="Arial"/>
          <w:sz w:val="24"/>
          <w:szCs w:val="24"/>
        </w:rPr>
        <w:t>:</w:t>
      </w:r>
    </w:p>
    <w:p w14:paraId="72872A83" w14:textId="77777777" w:rsidR="008F51AB" w:rsidRDefault="008F51AB" w:rsidP="008F51AB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numer umowy</w:t>
      </w:r>
      <w:r>
        <w:rPr>
          <w:rFonts w:ascii="Arial" w:hAnsi="Arial" w:cs="Arial"/>
          <w:sz w:val="24"/>
          <w:szCs w:val="24"/>
        </w:rPr>
        <w:t>,</w:t>
      </w:r>
    </w:p>
    <w:p w14:paraId="4676E1EB" w14:textId="77777777" w:rsidR="00AB1C3B" w:rsidRPr="00473924" w:rsidRDefault="00AB1C3B" w:rsidP="006C30C7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opis towaru w sposób zgodny z umową,</w:t>
      </w:r>
    </w:p>
    <w:p w14:paraId="59C5D7CD" w14:textId="77777777" w:rsidR="00AB1C3B" w:rsidRPr="00473924" w:rsidRDefault="00AB1C3B" w:rsidP="006C30C7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jednostkę miary </w:t>
      </w:r>
      <w:r w:rsidR="008F51AB">
        <w:rPr>
          <w:rFonts w:ascii="Arial" w:hAnsi="Arial" w:cs="Arial"/>
          <w:sz w:val="24"/>
          <w:szCs w:val="24"/>
        </w:rPr>
        <w:t>zgodną z załącznikiem nr 2</w:t>
      </w:r>
      <w:r w:rsidRPr="00473924">
        <w:rPr>
          <w:rFonts w:ascii="Arial" w:hAnsi="Arial" w:cs="Arial"/>
          <w:sz w:val="24"/>
          <w:szCs w:val="24"/>
        </w:rPr>
        <w:t>,</w:t>
      </w:r>
    </w:p>
    <w:p w14:paraId="15F4AEBD" w14:textId="77777777" w:rsidR="00AB1C3B" w:rsidRPr="00473924" w:rsidRDefault="00AB1C3B" w:rsidP="006C30C7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ilość odebranego towaru</w:t>
      </w:r>
      <w:r w:rsidR="00CB31BE">
        <w:rPr>
          <w:rFonts w:ascii="Arial" w:hAnsi="Arial" w:cs="Arial"/>
          <w:sz w:val="24"/>
          <w:szCs w:val="24"/>
        </w:rPr>
        <w:t xml:space="preserve"> zgodną z protokołem odbioru, do którego faktura jest wystawiona,</w:t>
      </w:r>
    </w:p>
    <w:p w14:paraId="44CE8C9C" w14:textId="205D259D" w:rsidR="00E103B4" w:rsidRPr="00087C97" w:rsidRDefault="00AB1C3B" w:rsidP="00087C97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cenę je</w:t>
      </w:r>
      <w:r w:rsidR="004B76E8">
        <w:rPr>
          <w:rFonts w:ascii="Arial" w:hAnsi="Arial" w:cs="Arial"/>
          <w:sz w:val="24"/>
          <w:szCs w:val="24"/>
        </w:rPr>
        <w:t>dnostkową netto.</w:t>
      </w:r>
    </w:p>
    <w:p w14:paraId="42F51204" w14:textId="77777777" w:rsidR="00E103B4" w:rsidRPr="008F51AB" w:rsidRDefault="00B7708B" w:rsidP="008F51AB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Zapłata wynagrodzenia za wykonanie dostawy nastąpi po jej należytym zrealizowaniu w formie polecenia przelewu z rachunku bankowego Zamawiające</w:t>
      </w:r>
      <w:r w:rsidR="004B76E8">
        <w:rPr>
          <w:rFonts w:ascii="Arial" w:hAnsi="Arial" w:cs="Arial"/>
          <w:sz w:val="24"/>
          <w:szCs w:val="24"/>
        </w:rPr>
        <w:t xml:space="preserve">go w terminie do 30 dni od daty </w:t>
      </w:r>
      <w:r w:rsidRPr="00473924">
        <w:rPr>
          <w:rFonts w:ascii="Arial" w:hAnsi="Arial" w:cs="Arial"/>
          <w:sz w:val="24"/>
          <w:szCs w:val="24"/>
        </w:rPr>
        <w:t>otrzymania</w:t>
      </w:r>
      <w:r w:rsidR="004B76E8">
        <w:rPr>
          <w:rFonts w:ascii="Arial" w:hAnsi="Arial" w:cs="Arial"/>
          <w:sz w:val="24"/>
          <w:szCs w:val="24"/>
        </w:rPr>
        <w:t xml:space="preserve"> przez Zamawiającego </w:t>
      </w:r>
      <w:r w:rsidRPr="008F51AB">
        <w:rPr>
          <w:rFonts w:ascii="Arial" w:hAnsi="Arial" w:cs="Arial"/>
          <w:b/>
          <w:sz w:val="24"/>
          <w:szCs w:val="24"/>
        </w:rPr>
        <w:t>p</w:t>
      </w:r>
      <w:r w:rsidR="00B03456">
        <w:rPr>
          <w:rFonts w:ascii="Arial" w:hAnsi="Arial" w:cs="Arial"/>
          <w:b/>
          <w:sz w:val="24"/>
          <w:szCs w:val="24"/>
        </w:rPr>
        <w:t>rawidłowo wystawionej faktury</w:t>
      </w:r>
      <w:r w:rsidR="004B76E8">
        <w:rPr>
          <w:rFonts w:ascii="Arial" w:hAnsi="Arial" w:cs="Arial"/>
          <w:b/>
          <w:sz w:val="24"/>
          <w:szCs w:val="24"/>
        </w:rPr>
        <w:t>.</w:t>
      </w:r>
    </w:p>
    <w:p w14:paraId="4EC0F905" w14:textId="77777777" w:rsidR="00E103B4" w:rsidRPr="00473924" w:rsidRDefault="00B7708B" w:rsidP="00FF561D">
      <w:pPr>
        <w:pStyle w:val="Akapitzlist"/>
        <w:numPr>
          <w:ilvl w:val="0"/>
          <w:numId w:val="3"/>
        </w:numPr>
        <w:spacing w:after="0"/>
        <w:ind w:left="567" w:hanging="425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Za dzień zapłaty strony uznają dzień obciążenia rachunku bankowego</w:t>
      </w:r>
      <w:r w:rsidR="00E103B4" w:rsidRPr="00473924">
        <w:rPr>
          <w:rFonts w:ascii="Arial" w:hAnsi="Arial" w:cs="Arial"/>
          <w:sz w:val="24"/>
          <w:szCs w:val="24"/>
        </w:rPr>
        <w:t xml:space="preserve"> </w:t>
      </w:r>
      <w:r w:rsidR="004B76E8">
        <w:rPr>
          <w:rFonts w:ascii="Arial" w:hAnsi="Arial" w:cs="Arial"/>
          <w:sz w:val="24"/>
          <w:szCs w:val="24"/>
        </w:rPr>
        <w:t>Zamawiającego</w:t>
      </w:r>
      <w:r w:rsidRPr="00473924">
        <w:rPr>
          <w:rFonts w:ascii="Arial" w:hAnsi="Arial" w:cs="Arial"/>
          <w:sz w:val="24"/>
          <w:szCs w:val="24"/>
        </w:rPr>
        <w:t>.</w:t>
      </w:r>
    </w:p>
    <w:p w14:paraId="5C1E1F4A" w14:textId="77777777" w:rsidR="0039202E" w:rsidRPr="00473924" w:rsidRDefault="00B7708B" w:rsidP="00FF561D">
      <w:pPr>
        <w:pStyle w:val="Akapitzlist"/>
        <w:numPr>
          <w:ilvl w:val="0"/>
          <w:numId w:val="3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Dane płatnika: 33 Wojskowy Oddział Gospodarczy Nowa Dęba, ul. Anieli </w:t>
      </w:r>
      <w:proofErr w:type="spellStart"/>
      <w:r w:rsidRPr="00473924">
        <w:rPr>
          <w:rFonts w:ascii="Arial" w:hAnsi="Arial" w:cs="Arial"/>
          <w:sz w:val="24"/>
          <w:szCs w:val="24"/>
        </w:rPr>
        <w:t>Krzywoń</w:t>
      </w:r>
      <w:proofErr w:type="spellEnd"/>
      <w:r w:rsidRPr="00473924">
        <w:rPr>
          <w:rFonts w:ascii="Arial" w:hAnsi="Arial" w:cs="Arial"/>
          <w:sz w:val="24"/>
          <w:szCs w:val="24"/>
        </w:rPr>
        <w:t xml:space="preserve"> </w:t>
      </w:r>
      <w:r w:rsidR="00E103B4" w:rsidRPr="00473924">
        <w:rPr>
          <w:rFonts w:ascii="Arial" w:hAnsi="Arial" w:cs="Arial"/>
          <w:sz w:val="24"/>
          <w:szCs w:val="24"/>
        </w:rPr>
        <w:t>1</w:t>
      </w:r>
      <w:r w:rsidRPr="00473924">
        <w:rPr>
          <w:rFonts w:ascii="Arial" w:hAnsi="Arial" w:cs="Arial"/>
          <w:sz w:val="24"/>
          <w:szCs w:val="24"/>
        </w:rPr>
        <w:t>, 39-460 Nowa Dęba, NIP: 867-222-76-07</w:t>
      </w:r>
      <w:r w:rsidR="0039202E" w:rsidRPr="00473924">
        <w:rPr>
          <w:rFonts w:ascii="Arial" w:hAnsi="Arial" w:cs="Arial"/>
          <w:sz w:val="24"/>
          <w:szCs w:val="24"/>
        </w:rPr>
        <w:t>.</w:t>
      </w:r>
    </w:p>
    <w:p w14:paraId="32A7EA82" w14:textId="77777777" w:rsidR="004B76E8" w:rsidRDefault="004B76E8" w:rsidP="004B76E8">
      <w:pPr>
        <w:pStyle w:val="Akapitzlist"/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14:paraId="07011A83" w14:textId="77777777" w:rsidR="00FF561D" w:rsidRDefault="00FF561D" w:rsidP="004B76E8">
      <w:pPr>
        <w:pStyle w:val="Akapitzlist"/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14:paraId="75DB071B" w14:textId="77777777" w:rsidR="00FF561D" w:rsidRDefault="00FF561D" w:rsidP="004B76E8">
      <w:pPr>
        <w:pStyle w:val="Akapitzlist"/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14:paraId="6EE2178F" w14:textId="77777777" w:rsidR="00FF561D" w:rsidRPr="004B76E8" w:rsidRDefault="00FF561D" w:rsidP="004B76E8">
      <w:pPr>
        <w:pStyle w:val="Akapitzlist"/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14:paraId="6EDC51E5" w14:textId="77777777" w:rsidR="00170C91" w:rsidRPr="00473924" w:rsidRDefault="00170C91" w:rsidP="00170C9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§ </w:t>
      </w:r>
      <w:r>
        <w:rPr>
          <w:rFonts w:ascii="Arial" w:hAnsi="Arial" w:cs="Arial"/>
          <w:b/>
          <w:sz w:val="24"/>
          <w:szCs w:val="24"/>
        </w:rPr>
        <w:t>8</w:t>
      </w:r>
    </w:p>
    <w:p w14:paraId="5A3A450F" w14:textId="601B3849" w:rsidR="0034409E" w:rsidRPr="00473924" w:rsidRDefault="00CA5903" w:rsidP="006260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KARY UMOWNE</w:t>
      </w:r>
    </w:p>
    <w:p w14:paraId="08782532" w14:textId="77777777" w:rsidR="000837E2" w:rsidRPr="00473924" w:rsidRDefault="000837E2" w:rsidP="00D24479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eastAsia="Times New Roman" w:hAnsi="Arial" w:cs="Arial"/>
          <w:sz w:val="24"/>
          <w:szCs w:val="24"/>
        </w:rPr>
        <w:t xml:space="preserve">Z tytułu nie wykonania lub nienależytego wykonania przedmiotowej umowy </w:t>
      </w:r>
      <w:r w:rsidRPr="00473924">
        <w:rPr>
          <w:rFonts w:ascii="Arial" w:hAnsi="Arial" w:cs="Arial"/>
          <w:sz w:val="24"/>
          <w:szCs w:val="24"/>
        </w:rPr>
        <w:t>Dostawca</w:t>
      </w:r>
      <w:r w:rsidRPr="00473924">
        <w:rPr>
          <w:rFonts w:ascii="Arial" w:eastAsia="Times New Roman" w:hAnsi="Arial" w:cs="Arial"/>
          <w:sz w:val="24"/>
          <w:szCs w:val="24"/>
        </w:rPr>
        <w:t xml:space="preserve"> zapłaci </w:t>
      </w:r>
      <w:r w:rsidRPr="00473924">
        <w:rPr>
          <w:rFonts w:ascii="Arial" w:hAnsi="Arial" w:cs="Arial"/>
          <w:sz w:val="24"/>
          <w:szCs w:val="24"/>
        </w:rPr>
        <w:t>Zamawiającemu</w:t>
      </w:r>
      <w:r w:rsidRPr="00473924">
        <w:rPr>
          <w:rFonts w:ascii="Arial" w:eastAsia="Times New Roman" w:hAnsi="Arial" w:cs="Arial"/>
          <w:sz w:val="24"/>
          <w:szCs w:val="24"/>
        </w:rPr>
        <w:t xml:space="preserve"> karę umowną w następujących przypadkach i w wysokościach:</w:t>
      </w:r>
    </w:p>
    <w:p w14:paraId="0437B35A" w14:textId="77777777" w:rsidR="000837E2" w:rsidRPr="00473924" w:rsidRDefault="000837E2" w:rsidP="00D24479">
      <w:pPr>
        <w:pStyle w:val="Akapitzlist"/>
        <w:numPr>
          <w:ilvl w:val="2"/>
          <w:numId w:val="16"/>
        </w:numPr>
        <w:spacing w:after="0"/>
        <w:ind w:left="993" w:hanging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eastAsia="Times New Roman" w:hAnsi="Arial" w:cs="Arial"/>
          <w:sz w:val="24"/>
          <w:szCs w:val="24"/>
        </w:rPr>
        <w:t xml:space="preserve">20% wartości umowy, o której mowa w </w:t>
      </w:r>
      <w:r w:rsidR="00040B99">
        <w:rPr>
          <w:rFonts w:ascii="Arial" w:eastAsia="Times New Roman" w:hAnsi="Arial" w:cs="Arial"/>
          <w:sz w:val="24"/>
          <w:szCs w:val="24"/>
        </w:rPr>
        <w:t>§</w:t>
      </w:r>
      <w:r w:rsidR="007E6BA2">
        <w:rPr>
          <w:rFonts w:ascii="Arial" w:eastAsia="Times New Roman" w:hAnsi="Arial" w:cs="Arial"/>
          <w:sz w:val="24"/>
          <w:szCs w:val="24"/>
        </w:rPr>
        <w:t xml:space="preserve"> 3 ust. 1</w:t>
      </w:r>
      <w:r w:rsidRPr="00473924">
        <w:rPr>
          <w:rFonts w:ascii="Arial" w:eastAsia="Times New Roman" w:hAnsi="Arial" w:cs="Arial"/>
          <w:sz w:val="24"/>
          <w:szCs w:val="24"/>
        </w:rPr>
        <w:t xml:space="preserve">  w przypadku odstąpienia od umowy z powodu okoliczności</w:t>
      </w:r>
      <w:r w:rsidR="00973A13">
        <w:rPr>
          <w:rFonts w:ascii="Arial" w:eastAsia="Times New Roman" w:hAnsi="Arial" w:cs="Arial"/>
          <w:sz w:val="24"/>
          <w:szCs w:val="24"/>
        </w:rPr>
        <w:t xml:space="preserve"> określonych w </w:t>
      </w:r>
      <w:r w:rsidR="00973A13">
        <w:rPr>
          <w:rFonts w:ascii="Arial" w:hAnsi="Arial" w:cs="Arial"/>
          <w:sz w:val="24"/>
          <w:szCs w:val="24"/>
        </w:rPr>
        <w:t>§ 10</w:t>
      </w:r>
      <w:r w:rsidR="005B464F">
        <w:rPr>
          <w:rFonts w:ascii="Arial" w:hAnsi="Arial" w:cs="Arial"/>
          <w:sz w:val="24"/>
          <w:szCs w:val="24"/>
        </w:rPr>
        <w:t xml:space="preserve"> ust. 1, ust. 3, ust. 4</w:t>
      </w:r>
      <w:r w:rsidR="00973A13">
        <w:rPr>
          <w:rFonts w:ascii="Arial" w:hAnsi="Arial" w:cs="Arial"/>
          <w:sz w:val="24"/>
          <w:szCs w:val="24"/>
        </w:rPr>
        <w:t>,</w:t>
      </w:r>
      <w:r w:rsidRPr="00473924">
        <w:rPr>
          <w:rFonts w:ascii="Arial" w:eastAsia="Times New Roman" w:hAnsi="Arial" w:cs="Arial"/>
          <w:sz w:val="24"/>
          <w:szCs w:val="24"/>
        </w:rPr>
        <w:t xml:space="preserve"> za które odpowiedzialność ponosi Dostawca,</w:t>
      </w:r>
    </w:p>
    <w:p w14:paraId="67E84268" w14:textId="77777777" w:rsidR="00F51881" w:rsidRDefault="005B464F" w:rsidP="00D24479">
      <w:pPr>
        <w:pStyle w:val="Akapitzlist"/>
        <w:numPr>
          <w:ilvl w:val="2"/>
          <w:numId w:val="16"/>
        </w:numPr>
        <w:spacing w:after="0"/>
        <w:ind w:left="993" w:hanging="426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0837E2" w:rsidRPr="00473924">
        <w:rPr>
          <w:rFonts w:ascii="Arial" w:hAnsi="Arial" w:cs="Arial"/>
          <w:sz w:val="24"/>
          <w:szCs w:val="24"/>
        </w:rPr>
        <w:t xml:space="preserve"> wysokości 0,2 % wartości brutto umowy, o której mowa w </w:t>
      </w:r>
      <w:r w:rsidR="00040B99">
        <w:rPr>
          <w:rFonts w:ascii="Arial" w:hAnsi="Arial" w:cs="Arial"/>
          <w:sz w:val="24"/>
          <w:szCs w:val="24"/>
        </w:rPr>
        <w:t>§</w:t>
      </w:r>
      <w:r w:rsidR="007E6BA2">
        <w:rPr>
          <w:rFonts w:ascii="Arial" w:hAnsi="Arial" w:cs="Arial"/>
          <w:sz w:val="24"/>
          <w:szCs w:val="24"/>
        </w:rPr>
        <w:t xml:space="preserve"> 3 ust. 1</w:t>
      </w:r>
      <w:r w:rsidR="000837E2" w:rsidRPr="00473924">
        <w:rPr>
          <w:rFonts w:ascii="Arial" w:hAnsi="Arial" w:cs="Arial"/>
          <w:sz w:val="24"/>
          <w:szCs w:val="24"/>
        </w:rPr>
        <w:t>, za każdy rozpoczęty dzień zwłoki – w razie przekr</w:t>
      </w:r>
      <w:r>
        <w:rPr>
          <w:rFonts w:ascii="Arial" w:hAnsi="Arial" w:cs="Arial"/>
          <w:sz w:val="24"/>
          <w:szCs w:val="24"/>
        </w:rPr>
        <w:t>oczenia terminów o których</w:t>
      </w:r>
      <w:r w:rsidR="00973A13">
        <w:rPr>
          <w:rFonts w:ascii="Arial" w:hAnsi="Arial" w:cs="Arial"/>
          <w:sz w:val="24"/>
          <w:szCs w:val="24"/>
        </w:rPr>
        <w:t xml:space="preserve"> mowa </w:t>
      </w:r>
      <w:r w:rsidR="00973A13" w:rsidRPr="001A2701">
        <w:rPr>
          <w:rFonts w:ascii="Arial" w:hAnsi="Arial" w:cs="Arial"/>
          <w:sz w:val="24"/>
          <w:szCs w:val="24"/>
        </w:rPr>
        <w:t>w § 4</w:t>
      </w:r>
      <w:r>
        <w:rPr>
          <w:rFonts w:ascii="Arial" w:hAnsi="Arial" w:cs="Arial"/>
          <w:sz w:val="24"/>
          <w:szCs w:val="24"/>
        </w:rPr>
        <w:t xml:space="preserve"> ust. 1 lub ust. 2</w:t>
      </w:r>
      <w:r w:rsidR="00973A13" w:rsidRPr="001A2701">
        <w:rPr>
          <w:rFonts w:ascii="Arial" w:hAnsi="Arial" w:cs="Arial"/>
          <w:sz w:val="24"/>
          <w:szCs w:val="24"/>
        </w:rPr>
        <w:t xml:space="preserve"> oraz § </w:t>
      </w:r>
      <w:r w:rsidR="00973A13" w:rsidRPr="001A2701">
        <w:rPr>
          <w:rFonts w:ascii="Arial" w:eastAsia="Arial" w:hAnsi="Arial" w:cs="Arial"/>
          <w:sz w:val="24"/>
          <w:szCs w:val="24"/>
          <w:lang w:eastAsia="en-US"/>
        </w:rPr>
        <w:t xml:space="preserve">6 ust. 4 </w:t>
      </w:r>
      <w:r w:rsidR="000837E2" w:rsidRPr="001A2701">
        <w:rPr>
          <w:rFonts w:ascii="Arial" w:hAnsi="Arial" w:cs="Arial"/>
          <w:sz w:val="24"/>
          <w:szCs w:val="24"/>
        </w:rPr>
        <w:t>niniejszej umowy</w:t>
      </w:r>
      <w:r>
        <w:rPr>
          <w:rFonts w:ascii="Arial" w:hAnsi="Arial" w:cs="Arial"/>
          <w:sz w:val="24"/>
          <w:szCs w:val="24"/>
        </w:rPr>
        <w:t>,</w:t>
      </w:r>
    </w:p>
    <w:p w14:paraId="54489142" w14:textId="77777777" w:rsidR="005B464F" w:rsidRDefault="005B464F" w:rsidP="00D24479">
      <w:pPr>
        <w:pStyle w:val="Akapitzlist"/>
        <w:numPr>
          <w:ilvl w:val="2"/>
          <w:numId w:val="16"/>
        </w:numPr>
        <w:spacing w:after="0"/>
        <w:ind w:left="993" w:hanging="426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wysokości 100% wartości pozycji asortymentowych, które po dokonaniu wymiany, o której mowa w </w:t>
      </w:r>
      <w:r>
        <w:rPr>
          <w:rFonts w:ascii="Arial" w:eastAsia="Times New Roman" w:hAnsi="Arial" w:cs="Arial"/>
          <w:sz w:val="24"/>
          <w:szCs w:val="24"/>
        </w:rPr>
        <w:t>§ 8, ust. 3 pkt 2) posiadają niezgodności.</w:t>
      </w:r>
    </w:p>
    <w:p w14:paraId="7EF96604" w14:textId="77777777" w:rsidR="000837E2" w:rsidRPr="00473924" w:rsidRDefault="000837E2" w:rsidP="00D24479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eastAsia="Times New Roman" w:hAnsi="Arial" w:cs="Arial"/>
          <w:sz w:val="24"/>
          <w:szCs w:val="24"/>
        </w:rPr>
        <w:t>Kary umowne oblicza się od wartości brutto przedmiotu umowy.</w:t>
      </w:r>
    </w:p>
    <w:p w14:paraId="40CBADE0" w14:textId="77777777" w:rsidR="000837E2" w:rsidRPr="00473924" w:rsidRDefault="000837E2" w:rsidP="00D24479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eastAsia="Times New Roman" w:hAnsi="Arial" w:cs="Arial"/>
          <w:sz w:val="24"/>
          <w:szCs w:val="24"/>
        </w:rPr>
        <w:t xml:space="preserve">Maksymalna wysokość kar umownych zastrzeżonych niniejszą umową nie może przekroczyć 20% wartości wynagrodzenia brutto, o którym mowa </w:t>
      </w:r>
      <w:r w:rsidR="00BB4C6F">
        <w:rPr>
          <w:rFonts w:ascii="Arial" w:eastAsia="Times New Roman" w:hAnsi="Arial" w:cs="Arial"/>
          <w:sz w:val="24"/>
          <w:szCs w:val="24"/>
        </w:rPr>
        <w:br/>
      </w:r>
      <w:r w:rsidRPr="00473924">
        <w:rPr>
          <w:rFonts w:ascii="Arial" w:eastAsia="Times New Roman" w:hAnsi="Arial" w:cs="Arial"/>
          <w:sz w:val="24"/>
          <w:szCs w:val="24"/>
        </w:rPr>
        <w:t xml:space="preserve">w </w:t>
      </w:r>
      <w:r w:rsidR="00E7165C">
        <w:rPr>
          <w:rFonts w:ascii="Arial" w:hAnsi="Arial" w:cs="Arial"/>
          <w:sz w:val="24"/>
          <w:szCs w:val="24"/>
        </w:rPr>
        <w:t>§ 3 ust. 1</w:t>
      </w:r>
      <w:r w:rsidRPr="00473924">
        <w:rPr>
          <w:rFonts w:ascii="Arial" w:hAnsi="Arial" w:cs="Arial"/>
          <w:sz w:val="24"/>
          <w:szCs w:val="24"/>
        </w:rPr>
        <w:t xml:space="preserve"> umowy.</w:t>
      </w:r>
    </w:p>
    <w:p w14:paraId="60DA3F1E" w14:textId="77777777" w:rsidR="000837E2" w:rsidRPr="00473924" w:rsidRDefault="000837E2" w:rsidP="00D24479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hAnsi="Arial" w:cs="Arial"/>
          <w:bCs/>
          <w:spacing w:val="-1"/>
          <w:sz w:val="24"/>
          <w:szCs w:val="24"/>
        </w:rPr>
        <w:t>Jeżeli łączna wartość naliczonych kar umownych, o któryc</w:t>
      </w:r>
      <w:r w:rsidR="00E7165C">
        <w:rPr>
          <w:rFonts w:ascii="Arial" w:hAnsi="Arial" w:cs="Arial"/>
          <w:bCs/>
          <w:spacing w:val="-1"/>
          <w:sz w:val="24"/>
          <w:szCs w:val="24"/>
        </w:rPr>
        <w:t xml:space="preserve">h mowa w ust. 1 pkt 2) niniejszego paragrafu </w:t>
      </w:r>
      <w:r w:rsidRPr="00473924">
        <w:rPr>
          <w:rFonts w:ascii="Arial" w:hAnsi="Arial" w:cs="Arial"/>
          <w:bCs/>
          <w:spacing w:val="-1"/>
          <w:sz w:val="24"/>
          <w:szCs w:val="24"/>
        </w:rPr>
        <w:t xml:space="preserve">osiągnie 20% wynagrodzenia umownego brutto, przysługującego </w:t>
      </w:r>
      <w:r w:rsidR="00786349">
        <w:rPr>
          <w:rFonts w:ascii="Arial" w:hAnsi="Arial" w:cs="Arial"/>
          <w:bCs/>
          <w:spacing w:val="-1"/>
          <w:sz w:val="24"/>
          <w:szCs w:val="24"/>
        </w:rPr>
        <w:t>Dostawcy</w:t>
      </w:r>
      <w:r w:rsidRPr="00473924">
        <w:rPr>
          <w:rFonts w:ascii="Arial" w:hAnsi="Arial" w:cs="Arial"/>
          <w:sz w:val="24"/>
          <w:szCs w:val="24"/>
        </w:rPr>
        <w:t xml:space="preserve">, o którym mowa w </w:t>
      </w:r>
      <w:r w:rsidR="00040B99">
        <w:rPr>
          <w:rFonts w:ascii="Arial" w:hAnsi="Arial" w:cs="Arial"/>
          <w:sz w:val="24"/>
          <w:szCs w:val="24"/>
        </w:rPr>
        <w:t>§</w:t>
      </w:r>
      <w:r w:rsidR="00E7165C">
        <w:rPr>
          <w:rFonts w:ascii="Arial" w:hAnsi="Arial" w:cs="Arial"/>
          <w:sz w:val="24"/>
          <w:szCs w:val="24"/>
        </w:rPr>
        <w:t xml:space="preserve"> 3 ust. 1</w:t>
      </w:r>
      <w:r w:rsidRPr="00473924">
        <w:rPr>
          <w:rFonts w:ascii="Arial" w:hAnsi="Arial" w:cs="Arial"/>
          <w:sz w:val="24"/>
          <w:szCs w:val="24"/>
        </w:rPr>
        <w:t xml:space="preserve"> </w:t>
      </w:r>
      <w:r w:rsidRPr="00473924">
        <w:rPr>
          <w:rFonts w:ascii="Arial" w:hAnsi="Arial" w:cs="Arial"/>
          <w:bCs/>
          <w:spacing w:val="-1"/>
          <w:sz w:val="24"/>
          <w:szCs w:val="24"/>
        </w:rPr>
        <w:t>Zamawiający uprawniony będzie do zaprzestania naliczania ww. kar umownych i odstąpienia od umowy oraz naliczenia wyłącznie kary umownej przysługującej mu z tytułu odstąpienia od umowy, o której mowa w ust. 1 pkt 1) niniejszego paragrafu.</w:t>
      </w:r>
    </w:p>
    <w:p w14:paraId="2FB44C73" w14:textId="77777777" w:rsidR="000837E2" w:rsidRPr="00473924" w:rsidRDefault="000837E2" w:rsidP="00D24479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hAnsi="Arial" w:cs="Arial"/>
          <w:bCs/>
          <w:spacing w:val="-1"/>
          <w:sz w:val="24"/>
          <w:szCs w:val="24"/>
        </w:rPr>
        <w:t>W przypadku jeżeli dane zdarzenie stanowi podstawę do naliczenia kary umownej z tytułu nienależytego wykonania umowy i jednocześnie stanowi podstawę do odstąpienia od umowy przez Zamawiającego, Dostawcy zostanie naliczona wyłącznie kara umowna przysługująca Zam</w:t>
      </w:r>
      <w:r w:rsidR="003F68E7">
        <w:rPr>
          <w:rFonts w:ascii="Arial" w:hAnsi="Arial" w:cs="Arial"/>
          <w:bCs/>
          <w:spacing w:val="-1"/>
          <w:sz w:val="24"/>
          <w:szCs w:val="24"/>
        </w:rPr>
        <w:t xml:space="preserve">awiającemu z tytułu odstąpienia od umowy. </w:t>
      </w:r>
    </w:p>
    <w:p w14:paraId="32E5967E" w14:textId="77777777" w:rsidR="000837E2" w:rsidRPr="00473924" w:rsidRDefault="000837E2" w:rsidP="00D24479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hAnsi="Arial" w:cs="Arial"/>
          <w:bCs/>
          <w:spacing w:val="-1"/>
          <w:sz w:val="24"/>
          <w:szCs w:val="24"/>
        </w:rPr>
        <w:t>Jeżeli kara umowna, z któregokolwiek tytułu wymienionego w umowie nie pokrywa poniesionej szkody, to strona, która</w:t>
      </w:r>
      <w:r w:rsidR="00E7165C">
        <w:rPr>
          <w:rFonts w:ascii="Arial" w:hAnsi="Arial" w:cs="Arial"/>
          <w:bCs/>
          <w:spacing w:val="-1"/>
          <w:sz w:val="24"/>
          <w:szCs w:val="24"/>
        </w:rPr>
        <w:t xml:space="preserve"> poniosła szkodę może dochodzić </w:t>
      </w:r>
      <w:r w:rsidRPr="00473924">
        <w:rPr>
          <w:rFonts w:ascii="Arial" w:hAnsi="Arial" w:cs="Arial"/>
          <w:bCs/>
          <w:spacing w:val="-1"/>
          <w:sz w:val="24"/>
          <w:szCs w:val="24"/>
        </w:rPr>
        <w:t>odszkodowania przenoszącego wartość kary umownej.</w:t>
      </w:r>
    </w:p>
    <w:p w14:paraId="2CCB3AE3" w14:textId="77777777" w:rsidR="000837E2" w:rsidRPr="00473924" w:rsidRDefault="000837E2" w:rsidP="00D24479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hAnsi="Arial" w:cs="Arial"/>
          <w:bCs/>
          <w:spacing w:val="-1"/>
          <w:sz w:val="24"/>
          <w:szCs w:val="24"/>
        </w:rPr>
        <w:t>Ustanowione w umowie odszkodowania na ogólnych zasadach lub w formie kar pieniężnych oraz uregulowanie tych odszkodowań lub kar przez Dostawcę jako odpowiedzialnego za niedopełnienie postanowień umowy, nie zwalnia Dostawcy z wykonania zobowiązań wynikających z umowy.</w:t>
      </w:r>
    </w:p>
    <w:p w14:paraId="0B9EEB83" w14:textId="77777777" w:rsidR="0058460A" w:rsidRPr="0058460A" w:rsidRDefault="000837E2" w:rsidP="0058460A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hAnsi="Arial" w:cs="Arial"/>
          <w:bCs/>
          <w:spacing w:val="-1"/>
          <w:sz w:val="24"/>
          <w:szCs w:val="24"/>
        </w:rPr>
        <w:t>Zamawiający ma prawo w trybie natychmiastowym potrącić należność z tytułu zastosowania kary z wynagrodzenia przysługującego Dostawcy z tytułu realizacji niniejszej umowy, o cz</w:t>
      </w:r>
      <w:r w:rsidR="003F68E7">
        <w:rPr>
          <w:rFonts w:ascii="Arial" w:hAnsi="Arial" w:cs="Arial"/>
          <w:bCs/>
          <w:spacing w:val="-1"/>
          <w:sz w:val="24"/>
          <w:szCs w:val="24"/>
        </w:rPr>
        <w:t xml:space="preserve">ym powiadomi Dostawcę. W zależności na jakim etapie realizacji płatności faktury nastąpi naliczenie kary umownej, Zamawiający potrąci równowartość kary umownej z przyszłej faktury lub poprzez wystawienie oddzielnej noty obciążeniowej.  </w:t>
      </w:r>
    </w:p>
    <w:p w14:paraId="6ABDBA48" w14:textId="77777777" w:rsidR="004B76E8" w:rsidRDefault="004B76E8" w:rsidP="00BB4CB7">
      <w:pPr>
        <w:spacing w:after="0"/>
        <w:jc w:val="both"/>
        <w:outlineLvl w:val="0"/>
        <w:rPr>
          <w:rFonts w:ascii="Arial" w:eastAsia="Times New Roman" w:hAnsi="Arial" w:cs="Arial"/>
          <w:sz w:val="24"/>
          <w:szCs w:val="24"/>
        </w:rPr>
      </w:pPr>
    </w:p>
    <w:p w14:paraId="335968A5" w14:textId="77777777" w:rsidR="00FF561D" w:rsidRDefault="00FF561D" w:rsidP="00BB4CB7">
      <w:pPr>
        <w:spacing w:after="0"/>
        <w:jc w:val="both"/>
        <w:outlineLvl w:val="0"/>
        <w:rPr>
          <w:rFonts w:ascii="Arial" w:eastAsia="Times New Roman" w:hAnsi="Arial" w:cs="Arial"/>
          <w:sz w:val="24"/>
          <w:szCs w:val="24"/>
        </w:rPr>
      </w:pPr>
    </w:p>
    <w:p w14:paraId="7436B500" w14:textId="77777777" w:rsidR="00FF561D" w:rsidRDefault="00FF561D" w:rsidP="00BB4CB7">
      <w:pPr>
        <w:spacing w:after="0"/>
        <w:jc w:val="both"/>
        <w:outlineLvl w:val="0"/>
        <w:rPr>
          <w:rFonts w:ascii="Arial" w:eastAsia="Times New Roman" w:hAnsi="Arial" w:cs="Arial"/>
          <w:sz w:val="24"/>
          <w:szCs w:val="24"/>
        </w:rPr>
      </w:pPr>
    </w:p>
    <w:p w14:paraId="0A403B31" w14:textId="77777777" w:rsidR="00FF561D" w:rsidRPr="00BB4CB7" w:rsidRDefault="00FF561D" w:rsidP="00BB4CB7">
      <w:pPr>
        <w:spacing w:after="0"/>
        <w:jc w:val="both"/>
        <w:outlineLvl w:val="0"/>
        <w:rPr>
          <w:rFonts w:ascii="Arial" w:eastAsia="Times New Roman" w:hAnsi="Arial" w:cs="Arial"/>
          <w:sz w:val="24"/>
          <w:szCs w:val="24"/>
        </w:rPr>
      </w:pPr>
    </w:p>
    <w:p w14:paraId="0B6B9A2A" w14:textId="77777777" w:rsidR="006260FC" w:rsidRPr="00473924" w:rsidRDefault="006260FC" w:rsidP="006260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lastRenderedPageBreak/>
        <w:t>§ 9</w:t>
      </w:r>
    </w:p>
    <w:p w14:paraId="685008C2" w14:textId="0F4B24AF" w:rsidR="0058460A" w:rsidRDefault="00A950F0" w:rsidP="006260FC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ODSTĄPIENIE OD UMOWY</w:t>
      </w:r>
    </w:p>
    <w:p w14:paraId="616CFB34" w14:textId="77777777" w:rsidR="00BB4C6F" w:rsidRDefault="00676F44" w:rsidP="00BB4C6F">
      <w:pPr>
        <w:pStyle w:val="NormalnyWeb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1A2701">
        <w:rPr>
          <w:rFonts w:ascii="Arial" w:hAnsi="Arial" w:cs="Arial"/>
        </w:rPr>
        <w:t>Zamawiający ma prawo odstąp</w:t>
      </w:r>
      <w:r w:rsidR="00680CB7">
        <w:rPr>
          <w:rFonts w:ascii="Arial" w:hAnsi="Arial" w:cs="Arial"/>
        </w:rPr>
        <w:t>ienia od umowy</w:t>
      </w:r>
      <w:r w:rsidR="0058460A">
        <w:rPr>
          <w:rFonts w:ascii="Arial" w:hAnsi="Arial" w:cs="Arial"/>
        </w:rPr>
        <w:t xml:space="preserve"> w całości lub w części </w:t>
      </w:r>
      <w:r w:rsidR="001A2701">
        <w:rPr>
          <w:rFonts w:ascii="Arial" w:hAnsi="Arial" w:cs="Arial"/>
        </w:rPr>
        <w:t>jeżeli</w:t>
      </w:r>
      <w:r w:rsidR="00BB4C6F">
        <w:rPr>
          <w:rFonts w:ascii="Arial" w:hAnsi="Arial" w:cs="Arial"/>
        </w:rPr>
        <w:t xml:space="preserve"> zaistnieje co najmniej jeden z następujących przypadków:</w:t>
      </w:r>
    </w:p>
    <w:p w14:paraId="2CEDD5FB" w14:textId="77777777" w:rsidR="00680CB7" w:rsidRDefault="0058460A" w:rsidP="00680CB7">
      <w:pPr>
        <w:pStyle w:val="Akapitzlist"/>
        <w:numPr>
          <w:ilvl w:val="0"/>
          <w:numId w:val="35"/>
        </w:num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W</w:t>
      </w:r>
      <w:r w:rsidR="00BB4C6F" w:rsidRPr="00680CB7">
        <w:rPr>
          <w:rFonts w:ascii="Arial" w:eastAsia="Times New Roman" w:hAnsi="Arial" w:cs="Arial"/>
          <w:sz w:val="24"/>
          <w:szCs w:val="24"/>
        </w:rPr>
        <w:t xml:space="preserve"> przypad</w:t>
      </w:r>
      <w:r w:rsidR="00BB4C6F" w:rsidRPr="00BB4C6F">
        <w:rPr>
          <w:rFonts w:ascii="Arial" w:eastAsia="Times New Roman" w:hAnsi="Arial" w:cs="Arial"/>
          <w:sz w:val="24"/>
          <w:szCs w:val="24"/>
        </w:rPr>
        <w:t xml:space="preserve">ku przekroczenia umownego terminu dostawy </w:t>
      </w:r>
      <w:r w:rsidR="00680CB7">
        <w:rPr>
          <w:rFonts w:ascii="Arial" w:eastAsia="Times New Roman" w:hAnsi="Arial" w:cs="Arial"/>
          <w:sz w:val="24"/>
          <w:szCs w:val="24"/>
        </w:rPr>
        <w:t xml:space="preserve">o </w:t>
      </w:r>
      <w:r w:rsidR="00BB4C6F" w:rsidRPr="00BB4C6F">
        <w:rPr>
          <w:rFonts w:ascii="Arial" w:eastAsia="Times New Roman" w:hAnsi="Arial" w:cs="Arial"/>
          <w:sz w:val="24"/>
          <w:szCs w:val="24"/>
        </w:rPr>
        <w:t>5 dni</w:t>
      </w:r>
      <w:r w:rsidR="00680CB7">
        <w:rPr>
          <w:rFonts w:ascii="Arial" w:eastAsia="Times New Roman" w:hAnsi="Arial" w:cs="Arial"/>
          <w:sz w:val="24"/>
          <w:szCs w:val="24"/>
        </w:rPr>
        <w:t xml:space="preserve"> roboczych</w:t>
      </w:r>
      <w:r w:rsidR="00BB4C6F" w:rsidRPr="00BB4C6F">
        <w:rPr>
          <w:rFonts w:ascii="Arial" w:eastAsia="Times New Roman" w:hAnsi="Arial" w:cs="Arial"/>
          <w:sz w:val="24"/>
          <w:szCs w:val="24"/>
        </w:rPr>
        <w:t>, licząc od zakończenia terminu,</w:t>
      </w:r>
      <w:r w:rsidR="00680CB7">
        <w:rPr>
          <w:rFonts w:ascii="Arial" w:eastAsia="Times New Roman" w:hAnsi="Arial" w:cs="Arial"/>
          <w:sz w:val="24"/>
          <w:szCs w:val="24"/>
        </w:rPr>
        <w:t xml:space="preserve"> o którym mowa odpowiednio w </w:t>
      </w:r>
      <w:r w:rsidRPr="001A2701">
        <w:rPr>
          <w:rFonts w:ascii="Arial" w:hAnsi="Arial" w:cs="Arial"/>
          <w:sz w:val="24"/>
          <w:szCs w:val="24"/>
        </w:rPr>
        <w:t>§ 4</w:t>
      </w:r>
      <w:r>
        <w:rPr>
          <w:rFonts w:ascii="Arial" w:hAnsi="Arial" w:cs="Arial"/>
          <w:sz w:val="24"/>
          <w:szCs w:val="24"/>
        </w:rPr>
        <w:t xml:space="preserve"> ust. 1 lub ust. 2</w:t>
      </w:r>
      <w:r w:rsidRPr="001A2701">
        <w:rPr>
          <w:rFonts w:ascii="Arial" w:hAnsi="Arial" w:cs="Arial"/>
          <w:sz w:val="24"/>
          <w:szCs w:val="24"/>
        </w:rPr>
        <w:t xml:space="preserve"> oraz § </w:t>
      </w:r>
      <w:r w:rsidRPr="001A2701">
        <w:rPr>
          <w:rFonts w:ascii="Arial" w:eastAsia="Arial" w:hAnsi="Arial" w:cs="Arial"/>
          <w:sz w:val="24"/>
          <w:szCs w:val="24"/>
          <w:lang w:eastAsia="en-US"/>
        </w:rPr>
        <w:t>6 ust. 4</w:t>
      </w:r>
      <w:r>
        <w:rPr>
          <w:rFonts w:ascii="Arial" w:eastAsia="Arial" w:hAnsi="Arial" w:cs="Arial"/>
          <w:sz w:val="24"/>
          <w:szCs w:val="24"/>
          <w:lang w:eastAsia="en-US"/>
        </w:rPr>
        <w:t>,</w:t>
      </w:r>
    </w:p>
    <w:p w14:paraId="3B36BABA" w14:textId="77777777" w:rsidR="00F10A07" w:rsidRPr="00F10A07" w:rsidRDefault="0058460A" w:rsidP="00F10A07">
      <w:pPr>
        <w:pStyle w:val="Akapitzlist"/>
        <w:numPr>
          <w:ilvl w:val="0"/>
          <w:numId w:val="35"/>
        </w:num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Cs/>
          <w:spacing w:val="-1"/>
          <w:sz w:val="24"/>
          <w:szCs w:val="24"/>
        </w:rPr>
        <w:t>W</w:t>
      </w:r>
      <w:r w:rsidR="00680CB7">
        <w:rPr>
          <w:rFonts w:ascii="Arial" w:hAnsi="Arial" w:cs="Arial"/>
          <w:bCs/>
          <w:spacing w:val="-1"/>
          <w:sz w:val="24"/>
          <w:szCs w:val="24"/>
        </w:rPr>
        <w:t xml:space="preserve"> </w:t>
      </w:r>
      <w:r w:rsidR="00680CB7" w:rsidRPr="00473924">
        <w:rPr>
          <w:rFonts w:ascii="Arial" w:hAnsi="Arial" w:cs="Arial"/>
          <w:bCs/>
          <w:spacing w:val="-1"/>
          <w:sz w:val="24"/>
          <w:szCs w:val="24"/>
        </w:rPr>
        <w:t>razie zaistnienia istotnej zmiany okoliczności powodującej, że wykonanie zamówienia nie leży w interesie publicznym lub dalsze wykonywanie umowy może zagrozić istotnemu interesowi bezpieczeństwa państwa lub bezpieczeństwa publicznego, czego nie można było przewidzieć w chwili zawarcia umowy</w:t>
      </w:r>
      <w:r w:rsidR="00680CB7">
        <w:rPr>
          <w:rFonts w:ascii="Arial" w:hAnsi="Arial" w:cs="Arial"/>
          <w:bCs/>
          <w:spacing w:val="-1"/>
          <w:sz w:val="24"/>
          <w:szCs w:val="24"/>
        </w:rPr>
        <w:t>,</w:t>
      </w:r>
    </w:p>
    <w:p w14:paraId="3DA6426B" w14:textId="77777777" w:rsidR="0092342D" w:rsidRPr="0058460A" w:rsidRDefault="0058460A" w:rsidP="00F10A07">
      <w:pPr>
        <w:pStyle w:val="Akapitzlist"/>
        <w:numPr>
          <w:ilvl w:val="0"/>
          <w:numId w:val="35"/>
        </w:num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Cs/>
          <w:spacing w:val="-1"/>
          <w:sz w:val="24"/>
          <w:szCs w:val="24"/>
        </w:rPr>
        <w:t>W</w:t>
      </w:r>
      <w:r w:rsidR="00F10A07">
        <w:rPr>
          <w:rFonts w:ascii="Arial" w:hAnsi="Arial" w:cs="Arial"/>
          <w:bCs/>
          <w:spacing w:val="-1"/>
          <w:sz w:val="24"/>
          <w:szCs w:val="24"/>
        </w:rPr>
        <w:t xml:space="preserve"> przypadku </w:t>
      </w:r>
      <w:r w:rsidR="00F10A07">
        <w:rPr>
          <w:rFonts w:ascii="Arial" w:hAnsi="Arial" w:cs="Arial"/>
          <w:sz w:val="24"/>
          <w:szCs w:val="24"/>
        </w:rPr>
        <w:t>naruszenia</w:t>
      </w:r>
      <w:r w:rsidR="0092342D" w:rsidRPr="00F10A07">
        <w:rPr>
          <w:rFonts w:ascii="Arial" w:hAnsi="Arial" w:cs="Arial"/>
          <w:sz w:val="24"/>
          <w:szCs w:val="24"/>
        </w:rPr>
        <w:t xml:space="preserve"> obowiązku ochrony informacji niejawnych </w:t>
      </w:r>
      <w:r w:rsidR="00F10A07">
        <w:rPr>
          <w:rFonts w:ascii="Arial" w:hAnsi="Arial" w:cs="Arial"/>
          <w:sz w:val="24"/>
          <w:szCs w:val="24"/>
        </w:rPr>
        <w:t>przez Dostawcę. W takim przypadku Zamawiający obciąży Dostawcę</w:t>
      </w:r>
      <w:r w:rsidR="0092342D" w:rsidRPr="00F10A07">
        <w:rPr>
          <w:rFonts w:ascii="Arial" w:hAnsi="Arial" w:cs="Arial"/>
          <w:sz w:val="24"/>
          <w:szCs w:val="24"/>
        </w:rPr>
        <w:t xml:space="preserve"> kosztami </w:t>
      </w:r>
      <w:r w:rsidR="00F10A07">
        <w:rPr>
          <w:rFonts w:ascii="Arial" w:hAnsi="Arial" w:cs="Arial"/>
          <w:sz w:val="24"/>
          <w:szCs w:val="24"/>
        </w:rPr>
        <w:br/>
      </w:r>
      <w:r w:rsidR="0092342D" w:rsidRPr="00F10A07">
        <w:rPr>
          <w:rFonts w:ascii="Arial" w:hAnsi="Arial" w:cs="Arial"/>
          <w:sz w:val="24"/>
          <w:szCs w:val="24"/>
        </w:rPr>
        <w:t>z</w:t>
      </w:r>
      <w:r w:rsidR="00F10A07">
        <w:rPr>
          <w:rFonts w:ascii="Arial" w:hAnsi="Arial" w:cs="Arial"/>
          <w:sz w:val="24"/>
          <w:szCs w:val="24"/>
        </w:rPr>
        <w:t xml:space="preserve"> tego tytułu oraz powiadomieni organy </w:t>
      </w:r>
      <w:r>
        <w:rPr>
          <w:rFonts w:ascii="Arial" w:hAnsi="Arial" w:cs="Arial"/>
          <w:sz w:val="24"/>
          <w:szCs w:val="24"/>
        </w:rPr>
        <w:t>ścigania o tym fakcie,</w:t>
      </w:r>
    </w:p>
    <w:p w14:paraId="2267A470" w14:textId="399644D1" w:rsidR="00F10A07" w:rsidRPr="006260FC" w:rsidRDefault="0058460A" w:rsidP="006260FC">
      <w:pPr>
        <w:pStyle w:val="Akapitzlist"/>
        <w:numPr>
          <w:ilvl w:val="0"/>
          <w:numId w:val="35"/>
        </w:num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 wykluczenia Dostawcy na podstawie art. 108 ust. 1 Ustawy </w:t>
      </w:r>
      <w:r w:rsidR="00D85CE0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z dnia 11 września 2019 r. Prawo Zamówień Publicznych</w:t>
      </w:r>
    </w:p>
    <w:p w14:paraId="7D1C2451" w14:textId="77777777" w:rsidR="0092342D" w:rsidRPr="00F10A07" w:rsidRDefault="00680CB7" w:rsidP="00F10A07">
      <w:pPr>
        <w:pStyle w:val="Akapitzlist"/>
        <w:numPr>
          <w:ilvl w:val="0"/>
          <w:numId w:val="13"/>
        </w:numPr>
        <w:jc w:val="both"/>
        <w:rPr>
          <w:rFonts w:ascii="Arial" w:eastAsia="Times New Roman" w:hAnsi="Arial" w:cs="Arial"/>
          <w:sz w:val="24"/>
          <w:szCs w:val="24"/>
        </w:rPr>
      </w:pPr>
      <w:r w:rsidRPr="00F10A07">
        <w:rPr>
          <w:rFonts w:ascii="Arial" w:hAnsi="Arial" w:cs="Arial"/>
          <w:sz w:val="24"/>
          <w:szCs w:val="24"/>
        </w:rPr>
        <w:t>Prawo odstąpienia Zamawiający ma prawo wykonać w terminie 30 dni licząc od dnia powzięcia informacji o okolicznościach stanowiących podstawę odstąpienia.</w:t>
      </w:r>
    </w:p>
    <w:p w14:paraId="3BAA2A24" w14:textId="77777777" w:rsidR="00606F87" w:rsidRPr="00F10A07" w:rsidRDefault="00502578" w:rsidP="00F10A07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bCs/>
          <w:spacing w:val="-1"/>
          <w:sz w:val="24"/>
          <w:szCs w:val="24"/>
        </w:rPr>
      </w:pPr>
      <w:r w:rsidRPr="00F10A07">
        <w:rPr>
          <w:rFonts w:ascii="Arial" w:hAnsi="Arial" w:cs="Arial"/>
          <w:bCs/>
          <w:spacing w:val="-1"/>
          <w:sz w:val="24"/>
          <w:szCs w:val="24"/>
        </w:rPr>
        <w:t>W przypadk</w:t>
      </w:r>
      <w:r w:rsidR="007E6CAF" w:rsidRPr="00F10A07">
        <w:rPr>
          <w:rFonts w:ascii="Arial" w:hAnsi="Arial" w:cs="Arial"/>
          <w:bCs/>
          <w:spacing w:val="-1"/>
          <w:sz w:val="24"/>
          <w:szCs w:val="24"/>
        </w:rPr>
        <w:t>u odstąpienia od umowy</w:t>
      </w:r>
      <w:r w:rsidRPr="00F10A07">
        <w:rPr>
          <w:rFonts w:ascii="Arial" w:hAnsi="Arial" w:cs="Arial"/>
          <w:bCs/>
          <w:spacing w:val="-1"/>
          <w:sz w:val="24"/>
          <w:szCs w:val="24"/>
        </w:rPr>
        <w:t>, Dostawca może zażądać  wyłącznie wynagrodzenia należnego z tytułu na</w:t>
      </w:r>
      <w:r w:rsidR="00F10A07" w:rsidRPr="00F10A07">
        <w:rPr>
          <w:rFonts w:ascii="Arial" w:hAnsi="Arial" w:cs="Arial"/>
          <w:bCs/>
          <w:spacing w:val="-1"/>
          <w:sz w:val="24"/>
          <w:szCs w:val="24"/>
        </w:rPr>
        <w:t xml:space="preserve">leżytego wykonania części umowy </w:t>
      </w:r>
      <w:r w:rsidR="00F10A07">
        <w:rPr>
          <w:rFonts w:ascii="Arial" w:hAnsi="Arial" w:cs="Arial"/>
          <w:bCs/>
          <w:spacing w:val="-1"/>
          <w:sz w:val="24"/>
          <w:szCs w:val="24"/>
        </w:rPr>
        <w:br/>
      </w:r>
      <w:r w:rsidR="00F10A07" w:rsidRPr="00F10A07">
        <w:rPr>
          <w:rFonts w:ascii="Arial" w:hAnsi="Arial" w:cs="Arial"/>
          <w:bCs/>
          <w:spacing w:val="-1"/>
          <w:sz w:val="24"/>
          <w:szCs w:val="24"/>
        </w:rPr>
        <w:t xml:space="preserve">– zrealizowanych zamówień zgodnych z wystawionymi fakturami </w:t>
      </w:r>
      <w:r w:rsidR="00F10A07">
        <w:rPr>
          <w:rFonts w:ascii="Arial" w:hAnsi="Arial" w:cs="Arial"/>
          <w:bCs/>
          <w:spacing w:val="-1"/>
          <w:sz w:val="24"/>
          <w:szCs w:val="24"/>
        </w:rPr>
        <w:t>na podstawie protokołów odbioru.</w:t>
      </w:r>
    </w:p>
    <w:p w14:paraId="0A1F8484" w14:textId="77777777" w:rsidR="005B3E10" w:rsidRPr="0058460A" w:rsidRDefault="000579C1" w:rsidP="0058460A">
      <w:pPr>
        <w:pStyle w:val="Akapitzlist"/>
        <w:numPr>
          <w:ilvl w:val="0"/>
          <w:numId w:val="13"/>
        </w:numPr>
        <w:jc w:val="both"/>
        <w:rPr>
          <w:rFonts w:ascii="Arial" w:eastAsia="Times New Roman" w:hAnsi="Arial" w:cs="Arial"/>
          <w:sz w:val="24"/>
          <w:szCs w:val="24"/>
        </w:rPr>
      </w:pPr>
      <w:r w:rsidRPr="00F10A07">
        <w:rPr>
          <w:rFonts w:ascii="Arial" w:hAnsi="Arial" w:cs="Arial"/>
          <w:bCs/>
          <w:spacing w:val="-1"/>
          <w:sz w:val="24"/>
          <w:szCs w:val="24"/>
        </w:rPr>
        <w:t xml:space="preserve">Odstąpienie od umowy powinno nastąpić w formie pisemnej i przesłane </w:t>
      </w:r>
      <w:r w:rsidR="00786349" w:rsidRPr="00F10A07">
        <w:rPr>
          <w:rFonts w:ascii="Arial" w:hAnsi="Arial" w:cs="Arial"/>
          <w:bCs/>
          <w:spacing w:val="-1"/>
          <w:sz w:val="24"/>
          <w:szCs w:val="24"/>
        </w:rPr>
        <w:t>Dostawcy</w:t>
      </w:r>
      <w:r w:rsidRPr="00F10A07">
        <w:rPr>
          <w:rFonts w:ascii="Arial" w:hAnsi="Arial" w:cs="Arial"/>
          <w:bCs/>
          <w:spacing w:val="-1"/>
          <w:sz w:val="24"/>
          <w:szCs w:val="24"/>
        </w:rPr>
        <w:t xml:space="preserve"> na adres wskazany w </w:t>
      </w:r>
      <w:r w:rsidR="00040B99" w:rsidRPr="00F10A07">
        <w:rPr>
          <w:rFonts w:ascii="Arial" w:hAnsi="Arial" w:cs="Arial"/>
          <w:bCs/>
          <w:spacing w:val="-1"/>
          <w:sz w:val="24"/>
          <w:szCs w:val="24"/>
        </w:rPr>
        <w:t>§</w:t>
      </w:r>
      <w:r w:rsidRPr="00F10A07">
        <w:rPr>
          <w:rFonts w:ascii="Arial" w:hAnsi="Arial" w:cs="Arial"/>
          <w:bCs/>
          <w:spacing w:val="-1"/>
          <w:sz w:val="24"/>
          <w:szCs w:val="24"/>
        </w:rPr>
        <w:t xml:space="preserve"> </w:t>
      </w:r>
      <w:r w:rsidR="00F10A07">
        <w:rPr>
          <w:rFonts w:ascii="Arial" w:hAnsi="Arial" w:cs="Arial"/>
          <w:bCs/>
          <w:spacing w:val="-1"/>
          <w:sz w:val="24"/>
          <w:szCs w:val="24"/>
        </w:rPr>
        <w:t>1</w:t>
      </w:r>
      <w:r w:rsidRPr="0034409E">
        <w:rPr>
          <w:rFonts w:ascii="Arial" w:hAnsi="Arial" w:cs="Arial"/>
          <w:bCs/>
          <w:spacing w:val="-1"/>
          <w:sz w:val="24"/>
          <w:szCs w:val="24"/>
        </w:rPr>
        <w:t>4 ust. 6 niniejszej umowy podając przyczyny odstąpienia.</w:t>
      </w:r>
    </w:p>
    <w:p w14:paraId="762B82D5" w14:textId="10D74F23" w:rsidR="008562BC" w:rsidRPr="00473924" w:rsidRDefault="00F8134D" w:rsidP="0047392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§ </w:t>
      </w:r>
      <w:r w:rsidR="00B53359" w:rsidRPr="00473924">
        <w:rPr>
          <w:rFonts w:ascii="Arial" w:hAnsi="Arial" w:cs="Arial"/>
          <w:b/>
          <w:sz w:val="24"/>
          <w:szCs w:val="24"/>
        </w:rPr>
        <w:t>1</w:t>
      </w:r>
      <w:r w:rsidR="006260FC">
        <w:rPr>
          <w:rFonts w:ascii="Arial" w:hAnsi="Arial" w:cs="Arial"/>
          <w:b/>
          <w:sz w:val="24"/>
          <w:szCs w:val="24"/>
        </w:rPr>
        <w:t>0</w:t>
      </w:r>
    </w:p>
    <w:p w14:paraId="09826200" w14:textId="54DAE203" w:rsidR="0034409E" w:rsidRPr="00473924" w:rsidRDefault="002C586E" w:rsidP="006260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ZABEZPIECZENIE OCHR</w:t>
      </w:r>
      <w:r w:rsidR="008C244F" w:rsidRPr="00473924">
        <w:rPr>
          <w:rFonts w:ascii="Arial" w:hAnsi="Arial" w:cs="Arial"/>
          <w:b/>
          <w:sz w:val="24"/>
          <w:szCs w:val="24"/>
        </w:rPr>
        <w:t>ON</w:t>
      </w:r>
      <w:r w:rsidRPr="00473924">
        <w:rPr>
          <w:rFonts w:ascii="Arial" w:hAnsi="Arial" w:cs="Arial"/>
          <w:b/>
          <w:sz w:val="24"/>
          <w:szCs w:val="24"/>
        </w:rPr>
        <w:t xml:space="preserve">Y </w:t>
      </w:r>
      <w:r w:rsidR="008C244F" w:rsidRPr="00473924">
        <w:rPr>
          <w:rFonts w:ascii="Arial" w:hAnsi="Arial" w:cs="Arial"/>
          <w:b/>
          <w:sz w:val="24"/>
          <w:szCs w:val="24"/>
        </w:rPr>
        <w:t>PRZECIW</w:t>
      </w:r>
      <w:r w:rsidRPr="00473924">
        <w:rPr>
          <w:rFonts w:ascii="Arial" w:hAnsi="Arial" w:cs="Arial"/>
          <w:b/>
          <w:sz w:val="24"/>
          <w:szCs w:val="24"/>
        </w:rPr>
        <w:t>POŻAROWEJ</w:t>
      </w:r>
    </w:p>
    <w:p w14:paraId="69F65D35" w14:textId="6AA528F1" w:rsidR="008562BC" w:rsidRPr="00473924" w:rsidRDefault="005B377D" w:rsidP="00D24479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</w:t>
      </w:r>
      <w:r w:rsidR="002B2CB5" w:rsidRPr="00473924">
        <w:rPr>
          <w:rFonts w:ascii="Arial" w:hAnsi="Arial" w:cs="Arial"/>
          <w:sz w:val="24"/>
          <w:szCs w:val="24"/>
        </w:rPr>
        <w:t>awca</w:t>
      </w:r>
      <w:r w:rsidR="008562BC" w:rsidRPr="00473924">
        <w:rPr>
          <w:rFonts w:ascii="Arial" w:hAnsi="Arial" w:cs="Arial"/>
          <w:sz w:val="24"/>
          <w:szCs w:val="24"/>
        </w:rPr>
        <w:t xml:space="preserve"> zobowiązuje się do przestrzegania przepisów z zakresu ochrony przeciwpożarowej oraz „Instrukcji o ochronie przeciwpożarowej w resorcie obrony narodowej” (Sygn. Ppoż. </w:t>
      </w:r>
      <w:r w:rsidR="004D4EE7">
        <w:rPr>
          <w:rFonts w:ascii="Arial" w:hAnsi="Arial" w:cs="Arial"/>
          <w:sz w:val="24"/>
          <w:szCs w:val="24"/>
        </w:rPr>
        <w:t>4</w:t>
      </w:r>
      <w:r w:rsidR="008562BC" w:rsidRPr="00473924">
        <w:rPr>
          <w:rFonts w:ascii="Arial" w:hAnsi="Arial" w:cs="Arial"/>
          <w:sz w:val="24"/>
          <w:szCs w:val="24"/>
        </w:rPr>
        <w:t>/20</w:t>
      </w:r>
      <w:r w:rsidR="004D4EE7">
        <w:rPr>
          <w:rFonts w:ascii="Arial" w:hAnsi="Arial" w:cs="Arial"/>
          <w:sz w:val="24"/>
          <w:szCs w:val="24"/>
        </w:rPr>
        <w:t>2</w:t>
      </w:r>
      <w:r w:rsidR="00FF561D">
        <w:rPr>
          <w:rFonts w:ascii="Arial" w:hAnsi="Arial" w:cs="Arial"/>
          <w:sz w:val="24"/>
          <w:szCs w:val="24"/>
        </w:rPr>
        <w:t>5</w:t>
      </w:r>
      <w:r w:rsidR="008562BC" w:rsidRPr="00473924">
        <w:rPr>
          <w:rFonts w:ascii="Arial" w:hAnsi="Arial" w:cs="Arial"/>
          <w:sz w:val="24"/>
          <w:szCs w:val="24"/>
        </w:rPr>
        <w:t>).</w:t>
      </w:r>
    </w:p>
    <w:p w14:paraId="2B62B7D6" w14:textId="77777777" w:rsidR="004B76E8" w:rsidRDefault="008562BC" w:rsidP="00BB4CB7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Nadzór nad przestrzeganiem przez </w:t>
      </w:r>
      <w:r w:rsidR="005B377D" w:rsidRPr="00473924">
        <w:rPr>
          <w:rFonts w:ascii="Arial" w:hAnsi="Arial" w:cs="Arial"/>
          <w:sz w:val="24"/>
          <w:szCs w:val="24"/>
        </w:rPr>
        <w:t>Dost</w:t>
      </w:r>
      <w:r w:rsidRPr="00473924">
        <w:rPr>
          <w:rFonts w:ascii="Arial" w:hAnsi="Arial" w:cs="Arial"/>
          <w:sz w:val="24"/>
          <w:szCs w:val="24"/>
        </w:rPr>
        <w:t xml:space="preserve">awcę ww. przepisów sprawować będzie odpowiedni miejscowy inspektor ochrony przeciwpożarowej ze strony Zamawiającego. W przypadku stwierdzenia rażących nieprawidłowości </w:t>
      </w:r>
      <w:r w:rsidRPr="00473924">
        <w:rPr>
          <w:rFonts w:ascii="Arial" w:hAnsi="Arial" w:cs="Arial"/>
          <w:sz w:val="24"/>
          <w:szCs w:val="24"/>
        </w:rPr>
        <w:br/>
        <w:t>w przestrzeganiu obowiązujących przepisów realizacj</w:t>
      </w:r>
      <w:r w:rsidR="00381A49" w:rsidRPr="00473924">
        <w:rPr>
          <w:rFonts w:ascii="Arial" w:hAnsi="Arial" w:cs="Arial"/>
          <w:sz w:val="24"/>
          <w:szCs w:val="24"/>
        </w:rPr>
        <w:t>a umowy może zostać wstrzymana.</w:t>
      </w:r>
    </w:p>
    <w:p w14:paraId="4A49ACF9" w14:textId="77777777" w:rsidR="006260FC" w:rsidRDefault="006260FC" w:rsidP="00FF561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CABD991" w14:textId="1A04EECB" w:rsidR="00381A49" w:rsidRPr="00473924" w:rsidRDefault="00381A49" w:rsidP="00CA61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§ </w:t>
      </w:r>
      <w:r w:rsidR="002B2CB5" w:rsidRPr="00473924">
        <w:rPr>
          <w:rFonts w:ascii="Arial" w:hAnsi="Arial" w:cs="Arial"/>
          <w:b/>
          <w:sz w:val="24"/>
          <w:szCs w:val="24"/>
        </w:rPr>
        <w:t>1</w:t>
      </w:r>
      <w:r w:rsidR="006260FC">
        <w:rPr>
          <w:rFonts w:ascii="Arial" w:hAnsi="Arial" w:cs="Arial"/>
          <w:b/>
          <w:sz w:val="24"/>
          <w:szCs w:val="24"/>
        </w:rPr>
        <w:t>1</w:t>
      </w:r>
    </w:p>
    <w:p w14:paraId="5E16294D" w14:textId="6C1D6FFE" w:rsidR="0034409E" w:rsidRPr="001A2701" w:rsidRDefault="001A2701" w:rsidP="001A270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</w:t>
      </w:r>
      <w:r w:rsidR="002C586E" w:rsidRPr="001A2701">
        <w:rPr>
          <w:rFonts w:ascii="Arial" w:hAnsi="Arial" w:cs="Arial"/>
          <w:b/>
          <w:sz w:val="24"/>
          <w:szCs w:val="24"/>
        </w:rPr>
        <w:t>BEZPIECZEŃSTWO I HIGIENA PRACY</w:t>
      </w:r>
    </w:p>
    <w:p w14:paraId="133B5999" w14:textId="77777777" w:rsidR="00381A49" w:rsidRPr="00473924" w:rsidRDefault="009F57B2" w:rsidP="00D24479">
      <w:pPr>
        <w:pStyle w:val="Akapitzlist"/>
        <w:numPr>
          <w:ilvl w:val="0"/>
          <w:numId w:val="17"/>
        </w:num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Dostawa</w:t>
      </w:r>
      <w:r w:rsidR="00081635" w:rsidRPr="00473924">
        <w:rPr>
          <w:rFonts w:ascii="Arial" w:hAnsi="Arial" w:cs="Arial"/>
          <w:sz w:val="24"/>
          <w:szCs w:val="24"/>
        </w:rPr>
        <w:t xml:space="preserve"> zostanie wykonana zgodnie z przepisami BHP z zachowaniem bezpieczeństwa osób wykonujących usługę jak i </w:t>
      </w:r>
      <w:r w:rsidR="00100FCA" w:rsidRPr="00473924">
        <w:rPr>
          <w:rFonts w:ascii="Arial" w:hAnsi="Arial" w:cs="Arial"/>
          <w:sz w:val="24"/>
          <w:szCs w:val="24"/>
        </w:rPr>
        <w:t>osób trzecich</w:t>
      </w:r>
      <w:r w:rsidR="00882724" w:rsidRPr="00473924">
        <w:rPr>
          <w:rFonts w:ascii="Arial" w:hAnsi="Arial" w:cs="Arial"/>
          <w:sz w:val="24"/>
          <w:szCs w:val="24"/>
        </w:rPr>
        <w:t>.</w:t>
      </w:r>
    </w:p>
    <w:p w14:paraId="66E90843" w14:textId="77777777" w:rsidR="00124D91" w:rsidRPr="00473924" w:rsidRDefault="00E10BD3" w:rsidP="00D24479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           </w:t>
      </w:r>
      <w:r w:rsidR="00124D91" w:rsidRPr="00473924">
        <w:rPr>
          <w:rFonts w:ascii="Arial" w:hAnsi="Arial" w:cs="Arial"/>
          <w:sz w:val="24"/>
          <w:szCs w:val="24"/>
        </w:rPr>
        <w:t>Dane do umowy w zakładce dotyczącej BHP</w:t>
      </w:r>
    </w:p>
    <w:p w14:paraId="14EEEFB3" w14:textId="77777777" w:rsidR="00124D91" w:rsidRPr="00473924" w:rsidRDefault="00124D91" w:rsidP="00D24479">
      <w:pPr>
        <w:pStyle w:val="Akapitzlist"/>
        <w:numPr>
          <w:ilvl w:val="0"/>
          <w:numId w:val="17"/>
        </w:num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Każda para obuwia ochronnego powinna być znakowana w sposób czytelny </w:t>
      </w:r>
      <w:r w:rsidR="008819FC" w:rsidRPr="00473924">
        <w:rPr>
          <w:rFonts w:ascii="Arial" w:hAnsi="Arial" w:cs="Arial"/>
          <w:sz w:val="24"/>
          <w:szCs w:val="24"/>
        </w:rPr>
        <w:br/>
      </w:r>
      <w:r w:rsidRPr="00473924">
        <w:rPr>
          <w:rFonts w:ascii="Arial" w:hAnsi="Arial" w:cs="Arial"/>
          <w:sz w:val="24"/>
          <w:szCs w:val="24"/>
        </w:rPr>
        <w:t>i trwały, np. przez tłoczenie lub stemplowanie. W znakowaniu powinny być uwzględnione następujące informacje:</w:t>
      </w:r>
    </w:p>
    <w:p w14:paraId="2D6E5515" w14:textId="77777777" w:rsidR="00124D91" w:rsidRPr="00473924" w:rsidRDefault="00E10BD3" w:rsidP="00D24479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           </w:t>
      </w:r>
      <w:r w:rsidR="00124D91" w:rsidRPr="00473924">
        <w:rPr>
          <w:rFonts w:ascii="Arial" w:hAnsi="Arial" w:cs="Arial"/>
          <w:sz w:val="24"/>
          <w:szCs w:val="24"/>
        </w:rPr>
        <w:t>Rozmiar,</w:t>
      </w:r>
    </w:p>
    <w:p w14:paraId="7CC2E329" w14:textId="77777777" w:rsidR="00124D91" w:rsidRPr="00473924" w:rsidRDefault="00E10BD3" w:rsidP="00D24479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           </w:t>
      </w:r>
      <w:r w:rsidR="00124D91" w:rsidRPr="00473924">
        <w:rPr>
          <w:rFonts w:ascii="Arial" w:hAnsi="Arial" w:cs="Arial"/>
          <w:sz w:val="24"/>
          <w:szCs w:val="24"/>
        </w:rPr>
        <w:t>Znak firmowy producenta,</w:t>
      </w:r>
    </w:p>
    <w:p w14:paraId="5B91A89C" w14:textId="77777777" w:rsidR="00124D91" w:rsidRPr="00473924" w:rsidRDefault="00E10BD3" w:rsidP="00D24479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lastRenderedPageBreak/>
        <w:t xml:space="preserve">           </w:t>
      </w:r>
      <w:r w:rsidR="00124D91" w:rsidRPr="00473924">
        <w:rPr>
          <w:rFonts w:ascii="Arial" w:hAnsi="Arial" w:cs="Arial"/>
          <w:sz w:val="24"/>
          <w:szCs w:val="24"/>
        </w:rPr>
        <w:t>Oznaczenie producenta,</w:t>
      </w:r>
    </w:p>
    <w:p w14:paraId="7DFE474E" w14:textId="77777777" w:rsidR="00124D91" w:rsidRPr="00473924" w:rsidRDefault="00E10BD3" w:rsidP="00D24479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           </w:t>
      </w:r>
      <w:r w:rsidR="00124D91" w:rsidRPr="00473924">
        <w:rPr>
          <w:rFonts w:ascii="Arial" w:hAnsi="Arial" w:cs="Arial"/>
          <w:sz w:val="24"/>
          <w:szCs w:val="24"/>
        </w:rPr>
        <w:t>Datę produkcji,</w:t>
      </w:r>
    </w:p>
    <w:p w14:paraId="1F0264FD" w14:textId="77777777" w:rsidR="00124D91" w:rsidRPr="00473924" w:rsidRDefault="00E10BD3" w:rsidP="00D24479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           </w:t>
      </w:r>
      <w:r w:rsidR="00124D91" w:rsidRPr="00473924">
        <w:rPr>
          <w:rFonts w:ascii="Arial" w:hAnsi="Arial" w:cs="Arial"/>
          <w:sz w:val="24"/>
          <w:szCs w:val="24"/>
        </w:rPr>
        <w:t>Kraj producenta,</w:t>
      </w:r>
    </w:p>
    <w:p w14:paraId="39E8F5E2" w14:textId="77777777" w:rsidR="00124D91" w:rsidRPr="00473924" w:rsidRDefault="00E10BD3" w:rsidP="00D24479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           </w:t>
      </w:r>
      <w:r w:rsidR="00124D91" w:rsidRPr="00473924">
        <w:rPr>
          <w:rFonts w:ascii="Arial" w:hAnsi="Arial" w:cs="Arial"/>
          <w:sz w:val="24"/>
          <w:szCs w:val="24"/>
        </w:rPr>
        <w:t>Znak CE,</w:t>
      </w:r>
    </w:p>
    <w:p w14:paraId="392DACE1" w14:textId="77777777" w:rsidR="00124D91" w:rsidRPr="00473924" w:rsidRDefault="00124D91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Nr i rok wydania właściwej normy europejski</w:t>
      </w:r>
      <w:r w:rsidR="008819FC" w:rsidRPr="00473924">
        <w:rPr>
          <w:rFonts w:ascii="Arial" w:hAnsi="Arial" w:cs="Arial"/>
          <w:sz w:val="24"/>
          <w:szCs w:val="24"/>
        </w:rPr>
        <w:t xml:space="preserve">ej, oznaczenie charakteryzujące    </w:t>
      </w:r>
      <w:r w:rsidRPr="00473924">
        <w:rPr>
          <w:rFonts w:ascii="Arial" w:hAnsi="Arial" w:cs="Arial"/>
          <w:sz w:val="24"/>
          <w:szCs w:val="24"/>
        </w:rPr>
        <w:t>właściwości danego modelu obuwia.</w:t>
      </w:r>
    </w:p>
    <w:p w14:paraId="284DFC0C" w14:textId="77777777" w:rsidR="00124D91" w:rsidRPr="00473924" w:rsidRDefault="00124D91" w:rsidP="00D24479">
      <w:pPr>
        <w:pStyle w:val="Akapitzlist"/>
        <w:numPr>
          <w:ilvl w:val="0"/>
          <w:numId w:val="17"/>
        </w:num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Odzież ochronna może być znakowana na samym wyrobie lub na etykietach przymocowanych do wyrobu. Znakowanie powinno zawierać następujące informacje:</w:t>
      </w:r>
    </w:p>
    <w:p w14:paraId="52CB16B3" w14:textId="77777777" w:rsidR="00553CD4" w:rsidRPr="00473924" w:rsidRDefault="00553CD4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- r</w:t>
      </w:r>
      <w:r w:rsidR="00124D91" w:rsidRPr="00473924">
        <w:rPr>
          <w:rFonts w:ascii="Arial" w:hAnsi="Arial" w:cs="Arial"/>
          <w:sz w:val="24"/>
          <w:szCs w:val="24"/>
        </w:rPr>
        <w:t xml:space="preserve">odzaj wyrobu, </w:t>
      </w:r>
    </w:p>
    <w:p w14:paraId="5432AFA9" w14:textId="77777777" w:rsidR="00553CD4" w:rsidRPr="00473924" w:rsidRDefault="00553CD4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 xml:space="preserve">nazwę handlową, </w:t>
      </w:r>
    </w:p>
    <w:p w14:paraId="3789D00B" w14:textId="77777777" w:rsidR="00553CD4" w:rsidRPr="00473924" w:rsidRDefault="00553CD4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nazwę, znak producenta lub jego </w:t>
      </w:r>
      <w:r w:rsidR="00124D91" w:rsidRPr="00473924">
        <w:rPr>
          <w:rFonts w:ascii="Arial" w:hAnsi="Arial" w:cs="Arial"/>
          <w:sz w:val="24"/>
          <w:szCs w:val="24"/>
        </w:rPr>
        <w:t xml:space="preserve">autoryzowanego przedstawiciela, </w:t>
      </w:r>
    </w:p>
    <w:p w14:paraId="3CFF142E" w14:textId="77777777" w:rsidR="00553CD4" w:rsidRPr="00473924" w:rsidRDefault="00553CD4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>wielkość odzieży</w:t>
      </w:r>
      <w:r w:rsidRPr="00473924">
        <w:rPr>
          <w:rFonts w:ascii="Arial" w:hAnsi="Arial" w:cs="Arial"/>
          <w:sz w:val="24"/>
          <w:szCs w:val="24"/>
        </w:rPr>
        <w:t xml:space="preserve"> </w:t>
      </w:r>
      <w:r w:rsidR="00124D91" w:rsidRPr="00473924">
        <w:rPr>
          <w:rFonts w:ascii="Arial" w:hAnsi="Arial" w:cs="Arial"/>
          <w:sz w:val="24"/>
          <w:szCs w:val="24"/>
        </w:rPr>
        <w:t xml:space="preserve">- znak graficzny, </w:t>
      </w:r>
    </w:p>
    <w:p w14:paraId="20B60EEA" w14:textId="77777777" w:rsidR="00553CD4" w:rsidRPr="00473924" w:rsidRDefault="00553CD4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numer </w:t>
      </w:r>
      <w:r w:rsidR="00124D91" w:rsidRPr="00473924">
        <w:rPr>
          <w:rFonts w:ascii="Arial" w:hAnsi="Arial" w:cs="Arial"/>
          <w:sz w:val="24"/>
          <w:szCs w:val="24"/>
        </w:rPr>
        <w:t xml:space="preserve">przedmiotowej normy, której wymagania odzież spełnia, </w:t>
      </w:r>
    </w:p>
    <w:p w14:paraId="0366F78F" w14:textId="77777777" w:rsidR="00553CD4" w:rsidRPr="00473924" w:rsidRDefault="00553CD4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>zna</w:t>
      </w:r>
      <w:r w:rsidRPr="00473924">
        <w:rPr>
          <w:rFonts w:ascii="Arial" w:hAnsi="Arial" w:cs="Arial"/>
          <w:sz w:val="24"/>
          <w:szCs w:val="24"/>
        </w:rPr>
        <w:t xml:space="preserve">k graficzny </w:t>
      </w:r>
      <w:r w:rsidR="00124D91" w:rsidRPr="00473924">
        <w:rPr>
          <w:rFonts w:ascii="Arial" w:hAnsi="Arial" w:cs="Arial"/>
          <w:sz w:val="24"/>
          <w:szCs w:val="24"/>
        </w:rPr>
        <w:t>zagrożenia lub przeznaczenia odzieży</w:t>
      </w:r>
      <w:r w:rsidR="00E10BD3" w:rsidRPr="00473924">
        <w:rPr>
          <w:rFonts w:ascii="Arial" w:hAnsi="Arial" w:cs="Arial"/>
          <w:sz w:val="24"/>
          <w:szCs w:val="24"/>
        </w:rPr>
        <w:t xml:space="preserve">, </w:t>
      </w:r>
    </w:p>
    <w:p w14:paraId="2033E68B" w14:textId="77777777" w:rsidR="00124D91" w:rsidRPr="00473924" w:rsidRDefault="00553CD4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>znak CE, sposób konserwacji.</w:t>
      </w:r>
    </w:p>
    <w:p w14:paraId="022021D1" w14:textId="77777777" w:rsidR="00553CD4" w:rsidRPr="00473924" w:rsidRDefault="00124D91" w:rsidP="00D24479">
      <w:pPr>
        <w:pStyle w:val="Akapitzlist"/>
        <w:numPr>
          <w:ilvl w:val="0"/>
          <w:numId w:val="17"/>
        </w:num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 każdego środka ochrony indywidualnej powinna być dołączona instrukcja producenta w języku polskim zawierająca:</w:t>
      </w:r>
    </w:p>
    <w:p w14:paraId="25BDEEB3" w14:textId="77777777" w:rsidR="00553CD4" w:rsidRPr="00473924" w:rsidRDefault="00553CD4" w:rsidP="00D24479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9D4D90" w:rsidRPr="00473924">
        <w:rPr>
          <w:rFonts w:ascii="Arial" w:hAnsi="Arial" w:cs="Arial"/>
          <w:sz w:val="24"/>
          <w:szCs w:val="24"/>
        </w:rPr>
        <w:t>n</w:t>
      </w:r>
      <w:r w:rsidR="00124D91" w:rsidRPr="00473924">
        <w:rPr>
          <w:rFonts w:ascii="Arial" w:hAnsi="Arial" w:cs="Arial"/>
          <w:sz w:val="24"/>
          <w:szCs w:val="24"/>
        </w:rPr>
        <w:t xml:space="preserve">azwę i adres producenta, </w:t>
      </w:r>
    </w:p>
    <w:p w14:paraId="027AFD1C" w14:textId="77777777" w:rsidR="009D4D90" w:rsidRPr="00473924" w:rsidRDefault="00553CD4" w:rsidP="00D24479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>informację o p</w:t>
      </w:r>
      <w:r w:rsidRPr="00473924">
        <w:rPr>
          <w:rFonts w:ascii="Arial" w:hAnsi="Arial" w:cs="Arial"/>
          <w:sz w:val="24"/>
          <w:szCs w:val="24"/>
        </w:rPr>
        <w:t xml:space="preserve">rzechowywaniu, użytkowaniu, </w:t>
      </w:r>
      <w:r w:rsidR="00124D91" w:rsidRPr="00473924">
        <w:rPr>
          <w:rFonts w:ascii="Arial" w:hAnsi="Arial" w:cs="Arial"/>
          <w:sz w:val="24"/>
          <w:szCs w:val="24"/>
        </w:rPr>
        <w:t xml:space="preserve">czyszczeniu, konserwacji, obsłudze i dezynfekcji, </w:t>
      </w:r>
    </w:p>
    <w:p w14:paraId="434CC881" w14:textId="77777777" w:rsidR="009D4D90" w:rsidRPr="00473924" w:rsidRDefault="009D4D90" w:rsidP="00D24479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>informację o parametrach</w:t>
      </w:r>
      <w:r w:rsidRPr="00473924">
        <w:rPr>
          <w:rFonts w:ascii="Arial" w:hAnsi="Arial" w:cs="Arial"/>
          <w:sz w:val="24"/>
          <w:szCs w:val="24"/>
        </w:rPr>
        <w:t xml:space="preserve"> </w:t>
      </w:r>
      <w:r w:rsidR="00124D91" w:rsidRPr="00473924">
        <w:rPr>
          <w:rFonts w:ascii="Arial" w:hAnsi="Arial" w:cs="Arial"/>
          <w:sz w:val="24"/>
          <w:szCs w:val="24"/>
        </w:rPr>
        <w:t>zarejestrowanych podczas badań laborato</w:t>
      </w:r>
      <w:r w:rsidRPr="00473924">
        <w:rPr>
          <w:rFonts w:ascii="Arial" w:hAnsi="Arial" w:cs="Arial"/>
          <w:sz w:val="24"/>
          <w:szCs w:val="24"/>
        </w:rPr>
        <w:t xml:space="preserve">ryjnych sprawdzających poziom i </w:t>
      </w:r>
      <w:r w:rsidR="00124D91" w:rsidRPr="00473924">
        <w:rPr>
          <w:rFonts w:ascii="Arial" w:hAnsi="Arial" w:cs="Arial"/>
          <w:sz w:val="24"/>
          <w:szCs w:val="24"/>
        </w:rPr>
        <w:t xml:space="preserve">klasę ochrony, </w:t>
      </w:r>
    </w:p>
    <w:p w14:paraId="73B4D295" w14:textId="77777777" w:rsidR="009D4D90" w:rsidRPr="00473924" w:rsidRDefault="009D4D90" w:rsidP="00D24479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>informację o akcesoriach i częśc</w:t>
      </w:r>
      <w:r w:rsidRPr="00473924">
        <w:rPr>
          <w:rFonts w:ascii="Arial" w:hAnsi="Arial" w:cs="Arial"/>
          <w:sz w:val="24"/>
          <w:szCs w:val="24"/>
        </w:rPr>
        <w:t xml:space="preserve">iach zapasowych, </w:t>
      </w:r>
    </w:p>
    <w:p w14:paraId="7AFF872D" w14:textId="77777777" w:rsidR="009D4D90" w:rsidRPr="00473924" w:rsidRDefault="009D4D90" w:rsidP="00D24479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informację o </w:t>
      </w:r>
      <w:r w:rsidR="00124D91" w:rsidRPr="00473924">
        <w:rPr>
          <w:rFonts w:ascii="Arial" w:hAnsi="Arial" w:cs="Arial"/>
          <w:sz w:val="24"/>
          <w:szCs w:val="24"/>
        </w:rPr>
        <w:t xml:space="preserve">klasie właściwej dla różnych poziomów zagrożeń </w:t>
      </w:r>
      <w:r w:rsidRPr="00473924">
        <w:rPr>
          <w:rFonts w:ascii="Arial" w:hAnsi="Arial" w:cs="Arial"/>
          <w:sz w:val="24"/>
          <w:szCs w:val="24"/>
        </w:rPr>
        <w:t xml:space="preserve">i wynikające </w:t>
      </w:r>
      <w:r w:rsidRPr="00473924">
        <w:rPr>
          <w:rFonts w:ascii="Arial" w:hAnsi="Arial" w:cs="Arial"/>
          <w:sz w:val="24"/>
          <w:szCs w:val="24"/>
        </w:rPr>
        <w:br/>
        <w:t xml:space="preserve">z nich </w:t>
      </w:r>
      <w:r w:rsidR="00124D91" w:rsidRPr="00473924">
        <w:rPr>
          <w:rFonts w:ascii="Arial" w:hAnsi="Arial" w:cs="Arial"/>
          <w:sz w:val="24"/>
          <w:szCs w:val="24"/>
        </w:rPr>
        <w:t xml:space="preserve">ograniczenia w stosowaniu, </w:t>
      </w:r>
    </w:p>
    <w:p w14:paraId="37F1BCAA" w14:textId="77777777" w:rsidR="009D4D90" w:rsidRPr="00473924" w:rsidRDefault="009D4D90" w:rsidP="00D24479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 xml:space="preserve">informację o rodzaju opakowania </w:t>
      </w:r>
      <w:r w:rsidRPr="00473924">
        <w:rPr>
          <w:rFonts w:ascii="Arial" w:hAnsi="Arial" w:cs="Arial"/>
          <w:sz w:val="24"/>
          <w:szCs w:val="24"/>
        </w:rPr>
        <w:t xml:space="preserve">właściwego do </w:t>
      </w:r>
      <w:r w:rsidR="00124D91" w:rsidRPr="00473924">
        <w:rPr>
          <w:rFonts w:ascii="Arial" w:hAnsi="Arial" w:cs="Arial"/>
          <w:sz w:val="24"/>
          <w:szCs w:val="24"/>
        </w:rPr>
        <w:t>transportu, termin przydatności do użytkowania,</w:t>
      </w:r>
      <w:r w:rsidR="00E10BD3" w:rsidRPr="00473924">
        <w:rPr>
          <w:rFonts w:ascii="Arial" w:hAnsi="Arial" w:cs="Arial"/>
          <w:sz w:val="24"/>
          <w:szCs w:val="24"/>
        </w:rPr>
        <w:t> </w:t>
      </w:r>
    </w:p>
    <w:p w14:paraId="4FDF8E36" w14:textId="77777777" w:rsidR="009D4D90" w:rsidRPr="00473924" w:rsidRDefault="009D4D90" w:rsidP="00D24479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 xml:space="preserve">wyjaśnienie wszystkich </w:t>
      </w:r>
      <w:r w:rsidR="00E10BD3" w:rsidRPr="00473924">
        <w:rPr>
          <w:rFonts w:ascii="Arial" w:hAnsi="Arial" w:cs="Arial"/>
          <w:sz w:val="24"/>
          <w:szCs w:val="24"/>
        </w:rPr>
        <w:t xml:space="preserve"> </w:t>
      </w:r>
      <w:r w:rsidR="00124D91" w:rsidRPr="00473924">
        <w:rPr>
          <w:rFonts w:ascii="Arial" w:hAnsi="Arial" w:cs="Arial"/>
          <w:sz w:val="24"/>
          <w:szCs w:val="24"/>
        </w:rPr>
        <w:t>stosowanych oznaczeń, przywołanie z</w:t>
      </w:r>
      <w:r w:rsidRPr="00473924">
        <w:rPr>
          <w:rFonts w:ascii="Arial" w:hAnsi="Arial" w:cs="Arial"/>
          <w:sz w:val="24"/>
          <w:szCs w:val="24"/>
        </w:rPr>
        <w:t xml:space="preserve">astosowanych do oceny zgodności </w:t>
      </w:r>
      <w:r w:rsidR="00124D91" w:rsidRPr="00473924">
        <w:rPr>
          <w:rFonts w:ascii="Arial" w:hAnsi="Arial" w:cs="Arial"/>
          <w:sz w:val="24"/>
          <w:szCs w:val="24"/>
        </w:rPr>
        <w:t xml:space="preserve">dyrektyw, </w:t>
      </w:r>
    </w:p>
    <w:p w14:paraId="59362994" w14:textId="5D2097D1" w:rsidR="006260FC" w:rsidRPr="00FF561D" w:rsidRDefault="009D4D90" w:rsidP="00FF561D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>nazwę, adres i numer jednostki notyfik</w:t>
      </w:r>
      <w:r w:rsidRPr="00473924">
        <w:rPr>
          <w:rFonts w:ascii="Arial" w:hAnsi="Arial" w:cs="Arial"/>
          <w:sz w:val="24"/>
          <w:szCs w:val="24"/>
        </w:rPr>
        <w:t xml:space="preserve">owanej, która wydała certyfikat </w:t>
      </w:r>
      <w:r w:rsidR="00124D91" w:rsidRPr="00473924">
        <w:rPr>
          <w:rFonts w:ascii="Arial" w:hAnsi="Arial" w:cs="Arial"/>
          <w:sz w:val="24"/>
          <w:szCs w:val="24"/>
        </w:rPr>
        <w:t>oceny typu WE.</w:t>
      </w:r>
    </w:p>
    <w:p w14:paraId="48E3A5C8" w14:textId="77777777" w:rsidR="006260FC" w:rsidRDefault="006260FC" w:rsidP="0047392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42D328C" w14:textId="0DE5EDE2" w:rsidR="00C75559" w:rsidRPr="00473924" w:rsidRDefault="00C75559" w:rsidP="0047392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§ 1</w:t>
      </w:r>
      <w:r w:rsidR="006260FC">
        <w:rPr>
          <w:rFonts w:ascii="Arial" w:hAnsi="Arial" w:cs="Arial"/>
          <w:b/>
          <w:sz w:val="24"/>
          <w:szCs w:val="24"/>
        </w:rPr>
        <w:t>2</w:t>
      </w:r>
    </w:p>
    <w:p w14:paraId="3EE86F5B" w14:textId="7EC22095" w:rsidR="0034409E" w:rsidRPr="00376624" w:rsidRDefault="002C586E" w:rsidP="006260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OCHRONA INFORMACJI NIEJAWNYCH</w:t>
      </w:r>
    </w:p>
    <w:p w14:paraId="21341ECD" w14:textId="77777777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eastAsia="Calibri" w:hAnsi="Arial" w:cs="Arial"/>
          <w:sz w:val="24"/>
          <w:szCs w:val="24"/>
          <w:lang w:eastAsia="en-US"/>
        </w:rPr>
        <w:t xml:space="preserve">Wjazd (wyjazd) oraz przebywanie pracowników </w:t>
      </w:r>
      <w:r w:rsidRPr="00376624">
        <w:rPr>
          <w:rFonts w:ascii="Arial" w:hAnsi="Arial" w:cs="Arial"/>
          <w:sz w:val="24"/>
          <w:szCs w:val="24"/>
        </w:rPr>
        <w:t>Wykonawcy</w:t>
      </w:r>
      <w:r w:rsidRPr="00376624">
        <w:rPr>
          <w:rFonts w:ascii="Arial" w:eastAsia="Calibri" w:hAnsi="Arial" w:cs="Arial"/>
          <w:sz w:val="24"/>
          <w:szCs w:val="24"/>
          <w:lang w:eastAsia="en-US"/>
        </w:rPr>
        <w:t xml:space="preserve"> na terenie kompleksu odbywać się będzie na podstawie wydanych przez komórkę odpowiedzialną za ochronę obiektów przepustek na podstawie „Wykazu pracowników realizujących umowę” z nr dokumentów tożsamości.</w:t>
      </w:r>
    </w:p>
    <w:p w14:paraId="678E66A0" w14:textId="77777777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eastAsia="Calibri" w:hAnsi="Arial" w:cs="Arial"/>
          <w:sz w:val="24"/>
          <w:szCs w:val="24"/>
          <w:lang w:eastAsia="en-US"/>
        </w:rPr>
        <w:t>W celu wydania przepustek osobowych i samochodowych Wykonawca złoży wniosek do odpowiedniego Kierownika Jednostki Organizacyjnej (KJO), na terenie którego realizuje zadanie wynikające z tytułu umowy. Jednocześnie Zamawiający prześle „Wykaz pracowników realizujących umowę” do odpowiedniego Kierownika Jednostki Organizacyjnej, w celu weryfikacji w procesie wydania przepustek. Każdy rodzaj wydanej przepustki osobowej ważny jest z dokumentem potwierdzającym tożsamość.</w:t>
      </w:r>
    </w:p>
    <w:p w14:paraId="5D040541" w14:textId="77777777" w:rsidR="009776D7" w:rsidRPr="00376624" w:rsidRDefault="009776D7" w:rsidP="009776D7">
      <w:pPr>
        <w:pStyle w:val="Akapitzlist"/>
        <w:numPr>
          <w:ilvl w:val="0"/>
          <w:numId w:val="41"/>
        </w:numPr>
        <w:suppressAutoHyphens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</w:rPr>
        <w:lastRenderedPageBreak/>
        <w:t>W przypadku zagubienia jakiejkolwiek przepustki należy niezwłocznie zgłosić ten fakt do organu wydającego przepustkę.</w:t>
      </w:r>
    </w:p>
    <w:p w14:paraId="7E4A757D" w14:textId="17CDF9B3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 xml:space="preserve">W przypadku realizacji umowy przez Wykonawcę z wykorzystaniem pojazdów </w:t>
      </w:r>
      <w:r w:rsidR="00244D6A">
        <w:rPr>
          <w:rFonts w:ascii="Arial" w:hAnsi="Arial" w:cs="Arial"/>
          <w:sz w:val="24"/>
          <w:szCs w:val="24"/>
          <w:lang w:eastAsia="en-US"/>
        </w:rPr>
        <w:br/>
      </w:r>
      <w:r w:rsidRPr="00376624">
        <w:rPr>
          <w:rFonts w:ascii="Arial" w:hAnsi="Arial" w:cs="Arial"/>
          <w:sz w:val="24"/>
          <w:szCs w:val="24"/>
          <w:lang w:eastAsia="en-US"/>
        </w:rPr>
        <w:t>i maszyn Wykonawca dodatkowo przekaże Zamawiającemu wraz z wykazem osób, wykaz pojazdów z podaniem marki i numeru rejestracyjnego.</w:t>
      </w:r>
    </w:p>
    <w:p w14:paraId="098A2550" w14:textId="77777777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W dniu zakończenia realizacji umowy w terenie Wykonawca ma obowiązek rozliczenia się (zdania) z wystawionych pracownikom przepustek.</w:t>
      </w:r>
    </w:p>
    <w:p w14:paraId="13C62CEE" w14:textId="77777777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Wykonawca, Podwykonawca jak i dalszy podwykonawca zobowiązani są do stosowania się do obowiązujących przepisów w zakresie wejścia i wjazdu do jednostki oraz parkowania pojazdów.</w:t>
      </w:r>
    </w:p>
    <w:p w14:paraId="34B66926" w14:textId="77777777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Wszystkie prace będą realizowane pod nadzorem wyznaczonego pracownika wojska w imieniu Zamawiającego.</w:t>
      </w:r>
    </w:p>
    <w:p w14:paraId="54ECA39B" w14:textId="77777777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W razie zaistnienia potrzeby zatrudnienia przez Wykonawcę  Podwykonawców lub zlecenia zadań innym podmiotom, Wykonawca powiadomi o tym fakcie Zamawiającego oraz przekaże „Wykaz pracowników podwykonawcy realizujących umowę”.</w:t>
      </w:r>
    </w:p>
    <w:p w14:paraId="154D521E" w14:textId="77777777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Wykonawca jest zobowiązany zapoznać się z wewnętrznymi regulacjami obowiązującymi na terenie Użytkownika kompleksu i ściśle ich przestrzegać, dotyczy to w szczególności:</w:t>
      </w:r>
    </w:p>
    <w:p w14:paraId="52541673" w14:textId="77777777" w:rsidR="009776D7" w:rsidRPr="00376624" w:rsidRDefault="009776D7" w:rsidP="009776D7">
      <w:pPr>
        <w:numPr>
          <w:ilvl w:val="1"/>
          <w:numId w:val="42"/>
        </w:numPr>
        <w:spacing w:after="0"/>
        <w:ind w:left="567" w:hanging="284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przepisów obowiązujących w zakresie wejścia i wjazdu do jednostki oraz parkowania pojazdów;</w:t>
      </w:r>
    </w:p>
    <w:p w14:paraId="7EEE138A" w14:textId="77777777" w:rsidR="009776D7" w:rsidRPr="00376624" w:rsidRDefault="009776D7" w:rsidP="009776D7">
      <w:pPr>
        <w:numPr>
          <w:ilvl w:val="1"/>
          <w:numId w:val="42"/>
        </w:numPr>
        <w:spacing w:after="0"/>
        <w:ind w:left="567" w:hanging="284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przebywania pracowników Wykonawcy jedynie w miejscach wykonywania prac, dostęp do innych pomieszczeń obiektu, do których jest on konieczny do poprawnego wykonania przedmiotu umowy, każdorazowo musi być uzgadniany z Komendantem ochrony jednostki, na terenie której wykonywane są prace;</w:t>
      </w:r>
    </w:p>
    <w:p w14:paraId="0E708634" w14:textId="77777777" w:rsidR="009776D7" w:rsidRPr="00376624" w:rsidRDefault="009776D7" w:rsidP="009776D7">
      <w:pPr>
        <w:numPr>
          <w:ilvl w:val="1"/>
          <w:numId w:val="42"/>
        </w:numPr>
        <w:spacing w:after="0"/>
        <w:ind w:left="567" w:hanging="284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uzyskanie pozwolenia Dowódcy jednostki, na terenie której wykonywane są prace na użytkowanie w miejscu wykonywania prac telefonu komórkowego;</w:t>
      </w:r>
    </w:p>
    <w:p w14:paraId="0DD9301E" w14:textId="68856519" w:rsidR="009776D7" w:rsidRPr="00376624" w:rsidRDefault="009776D7" w:rsidP="009776D7">
      <w:pPr>
        <w:numPr>
          <w:ilvl w:val="1"/>
          <w:numId w:val="42"/>
        </w:numPr>
        <w:spacing w:after="0"/>
        <w:ind w:left="567" w:hanging="284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 xml:space="preserve">zgodnie z Rozporządzeniem MON z dnia 27 marca 2025r. w sprawie trybu oraz terminów wydawania zezwoleń na fotografowanie, filmowanie lub utrwalanie w inny sposób obrazu lub wizerunku obiektów, osób lub ruchomości, o których mowa w art. 616 a ust. 1 ustawy z dnia 11 marca 2022r. o obronie ojczyzny, wzoru znaków zakazu fotografowania oraz sposoby jego uwidocznienia utrwalenia i rozmieszczenia zakazuje się nieuprawnionego rejestrowanie obrazu w tym w systemach monitoringu wizyjnego zainstalowanego w pojazdach na terenie obiektu wojskowego (kompleksu). Po uzyskanie zezwolenia na te czynności należy zwrócić się do Kierownika Jednostki Organizacyjnej na terenie której wykonywane są zadania i prace wynikające z realizacji podpisanej umowy. </w:t>
      </w:r>
    </w:p>
    <w:p w14:paraId="60179D5A" w14:textId="77777777" w:rsidR="009776D7" w:rsidRPr="00376624" w:rsidRDefault="009776D7" w:rsidP="009776D7">
      <w:pPr>
        <w:numPr>
          <w:ilvl w:val="1"/>
          <w:numId w:val="42"/>
        </w:numPr>
        <w:spacing w:after="0"/>
        <w:ind w:left="567" w:hanging="284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systemy monitoringu wizyjnego zainstalowanego w pojazdach przed wjazdem na teren obiektu (kompleksu) wojskowego powinny zostać wyłączone i być nie używane w czasie pobytu na tym terenie. W celu uniknięcia przypadkowego włączenia i rozpoczęcia rejestracji urządzenia powinny mieć zasłonięte obiektywy lub w miarę możliwości zdemontowane kamery.</w:t>
      </w:r>
    </w:p>
    <w:p w14:paraId="04FC7737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Zakazuje się używania bezzałogowych statków powietrznych (BSP) typu „Dron” itp. nad terenami wojskowymi.</w:t>
      </w:r>
    </w:p>
    <w:p w14:paraId="64763393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Wykonawca zachowa w tajemnicy wszystkie informacje dotyczące Zamawiającego, w których posiadanie wejdzie w trakcie realizacji niniejszej umowy.</w:t>
      </w:r>
    </w:p>
    <w:p w14:paraId="25A569E4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lastRenderedPageBreak/>
        <w:t>Naruszenie obowiązku ochrony informacji niejawnych będzie podstawą do odstąpienia od umowy przez Zamawiającego z winy Wykonawcy, obciążenie Wykonawcy kosztami z tego tytułu oraz powiadomienie organów ścigania o tym fakcie.</w:t>
      </w:r>
    </w:p>
    <w:p w14:paraId="55DC2159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Przedmiot umowy, wszelkie informacje oraz materiały uzyskane w czasie i po jego realizacji nie mogą być wykorzystane do żadnego rodzaju materiałów promocyjnych i czynności z tym związanych, w szczególności prezentacji w środkach masowego przekazu, filmach, ulotkach, folderach itp.</w:t>
      </w:r>
    </w:p>
    <w:p w14:paraId="78F84525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W przypadku zatrudnienia przez Wykonawcę lub podwykonawcę, obcokrajowca wstęp na teren chronionych kompleksów tylko na zasadach określonych w decyzji 107/MON Ministra Obrony Narodowej z dnia 18 sierpnia 2021r. w sprawie organizowania współpracy  międzynarodowej w resorcie Obrony Narodowej.</w:t>
      </w:r>
    </w:p>
    <w:p w14:paraId="67819945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 xml:space="preserve">Procedura dla pojazdów służbowych kontrahentów oraz Wykonawcy: </w:t>
      </w:r>
    </w:p>
    <w:p w14:paraId="71E1DD94" w14:textId="77777777" w:rsidR="009776D7" w:rsidRPr="00376624" w:rsidRDefault="009776D7" w:rsidP="009776D7">
      <w:pPr>
        <w:pStyle w:val="Akapitzlist"/>
        <w:numPr>
          <w:ilvl w:val="0"/>
          <w:numId w:val="43"/>
        </w:numPr>
        <w:ind w:left="709" w:hanging="283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</w:rPr>
        <w:t>pojazdy wjeżdżające na teren chroniony nie mogą posiadać komponentów o wysokim ryzyku szpiegostwa (hard / software z Chin);</w:t>
      </w:r>
    </w:p>
    <w:p w14:paraId="00FE7E17" w14:textId="77777777" w:rsidR="009776D7" w:rsidRPr="00376624" w:rsidRDefault="009776D7" w:rsidP="009776D7">
      <w:pPr>
        <w:pStyle w:val="Akapitzlist"/>
        <w:numPr>
          <w:ilvl w:val="0"/>
          <w:numId w:val="43"/>
        </w:numPr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376624">
        <w:rPr>
          <w:rFonts w:ascii="Arial" w:hAnsi="Arial" w:cs="Arial"/>
          <w:sz w:val="24"/>
          <w:szCs w:val="24"/>
        </w:rPr>
        <w:t>Wykonawca ma</w:t>
      </w:r>
      <w:r w:rsidRPr="00376624">
        <w:rPr>
          <w:rFonts w:ascii="Arial" w:hAnsi="Arial" w:cs="Arial"/>
          <w:i/>
          <w:iCs/>
          <w:sz w:val="24"/>
          <w:szCs w:val="24"/>
        </w:rPr>
        <w:t xml:space="preserve"> </w:t>
      </w:r>
      <w:r w:rsidRPr="00376624">
        <w:rPr>
          <w:rFonts w:ascii="Arial" w:hAnsi="Arial" w:cs="Arial"/>
          <w:sz w:val="24"/>
          <w:szCs w:val="24"/>
        </w:rPr>
        <w:t xml:space="preserve">obowiązek złożyć oświadczenie o braku możliwości automatycznego </w:t>
      </w:r>
      <w:proofErr w:type="spellStart"/>
      <w:r w:rsidRPr="00376624">
        <w:rPr>
          <w:rFonts w:ascii="Arial" w:hAnsi="Arial" w:cs="Arial"/>
          <w:sz w:val="24"/>
          <w:szCs w:val="24"/>
        </w:rPr>
        <w:t>przesyłu</w:t>
      </w:r>
      <w:proofErr w:type="spellEnd"/>
      <w:r w:rsidRPr="00376624">
        <w:rPr>
          <w:rFonts w:ascii="Arial" w:hAnsi="Arial" w:cs="Arial"/>
          <w:sz w:val="24"/>
          <w:szCs w:val="24"/>
        </w:rPr>
        <w:t xml:space="preserve"> danych z pojazdu do zewnętrznych serwerów w czasie rzeczywistym;</w:t>
      </w:r>
    </w:p>
    <w:p w14:paraId="3E37EDA1" w14:textId="77777777" w:rsidR="009776D7" w:rsidRPr="00376624" w:rsidRDefault="009776D7" w:rsidP="009776D7">
      <w:pPr>
        <w:pStyle w:val="Akapitzlist"/>
        <w:numPr>
          <w:ilvl w:val="0"/>
          <w:numId w:val="43"/>
        </w:numPr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376624">
        <w:rPr>
          <w:rFonts w:ascii="Arial" w:hAnsi="Arial" w:cs="Arial"/>
          <w:sz w:val="24"/>
          <w:szCs w:val="24"/>
        </w:rPr>
        <w:t xml:space="preserve">Wykonawca ma obowiązek wskazać we wniosku o przepustkę samochodową szczegółowe informacje dotyczące pojazdów zgodnie z załączonym wzorem.  </w:t>
      </w:r>
    </w:p>
    <w:p w14:paraId="02A418F4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 w:hanging="357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Za niewykonanie lub nienależyte wykonanie obowiązków ochrony informacji niejawnych udostępnionych w ramach wykonywanej umowy, Wykonawca, podwykonawca jak dalszy podwykonawca ponosi odpowiedzialność karną na podstawie przepisów określonych w Rozdziale XXXIII Kodeksu Karnego.</w:t>
      </w:r>
    </w:p>
    <w:p w14:paraId="6C5DF0F3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W sytuacjach nie określonych niniejszym paragrafem a dotyczących ochrony informacji niejawnych, władnym do podejmowania decyzji w zakresie udostępnienia informacji niejawnych jest Pełnomocnik Ochrony Zamawiającego.</w:t>
      </w:r>
    </w:p>
    <w:p w14:paraId="6AF18FD7" w14:textId="77777777" w:rsidR="009776D7" w:rsidRPr="00376624" w:rsidRDefault="009776D7" w:rsidP="009776D7">
      <w:pPr>
        <w:spacing w:after="0" w:line="259" w:lineRule="auto"/>
        <w:ind w:left="68"/>
        <w:jc w:val="center"/>
        <w:rPr>
          <w:rFonts w:ascii="Arial" w:hAnsi="Arial" w:cs="Arial"/>
          <w:sz w:val="24"/>
          <w:szCs w:val="24"/>
        </w:rPr>
      </w:pPr>
    </w:p>
    <w:p w14:paraId="50281BB9" w14:textId="77777777" w:rsidR="009776D7" w:rsidRPr="00376624" w:rsidRDefault="009776D7" w:rsidP="009776D7">
      <w:pPr>
        <w:spacing w:after="0" w:line="259" w:lineRule="auto"/>
        <w:ind w:left="68"/>
        <w:jc w:val="center"/>
        <w:rPr>
          <w:rFonts w:ascii="Arial" w:hAnsi="Arial" w:cs="Arial"/>
          <w:sz w:val="24"/>
          <w:szCs w:val="24"/>
        </w:rPr>
      </w:pPr>
    </w:p>
    <w:p w14:paraId="30E1EE23" w14:textId="4829DC85" w:rsidR="0001116D" w:rsidRPr="00473924" w:rsidRDefault="0001116D" w:rsidP="0001116D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§ </w:t>
      </w:r>
      <w:r w:rsidR="009F22C9">
        <w:rPr>
          <w:rFonts w:ascii="Arial" w:hAnsi="Arial" w:cs="Arial"/>
          <w:b/>
          <w:sz w:val="24"/>
          <w:szCs w:val="24"/>
        </w:rPr>
        <w:t>1</w:t>
      </w:r>
      <w:r w:rsidR="006260FC">
        <w:rPr>
          <w:rFonts w:ascii="Arial" w:hAnsi="Arial" w:cs="Arial"/>
          <w:b/>
          <w:sz w:val="24"/>
          <w:szCs w:val="24"/>
        </w:rPr>
        <w:t>3</w:t>
      </w:r>
    </w:p>
    <w:p w14:paraId="5C343F3C" w14:textId="4FF8D346" w:rsidR="000836D4" w:rsidRPr="00473924" w:rsidRDefault="0001116D" w:rsidP="006260FC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NADZÓR NAD REALIZACJĄ UMOWY</w:t>
      </w:r>
    </w:p>
    <w:p w14:paraId="06E6402E" w14:textId="3BD4FE6F" w:rsidR="0001116D" w:rsidRPr="00FF561D" w:rsidRDefault="0001116D" w:rsidP="00FF561D">
      <w:pPr>
        <w:pStyle w:val="Akapitzlist"/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Odpowiedzialnym za realizację umowy ze strony Zamawiającego jest</w:t>
      </w:r>
      <w:r>
        <w:rPr>
          <w:rFonts w:ascii="Arial" w:hAnsi="Arial" w:cs="Arial"/>
          <w:sz w:val="24"/>
          <w:szCs w:val="24"/>
        </w:rPr>
        <w:t>:</w:t>
      </w:r>
      <w:r w:rsidRPr="00FF561D">
        <w:rPr>
          <w:rFonts w:ascii="Arial" w:hAnsi="Arial" w:cs="Arial"/>
          <w:sz w:val="24"/>
          <w:szCs w:val="24"/>
        </w:rPr>
        <w:t>………………………………………………………….</w:t>
      </w:r>
      <w:proofErr w:type="spellStart"/>
      <w:r w:rsidRPr="00FF561D">
        <w:rPr>
          <w:rFonts w:ascii="Arial" w:hAnsi="Arial" w:cs="Arial"/>
          <w:sz w:val="24"/>
          <w:szCs w:val="24"/>
        </w:rPr>
        <w:t>tel</w:t>
      </w:r>
      <w:proofErr w:type="spellEnd"/>
      <w:r w:rsidRPr="00FF561D">
        <w:rPr>
          <w:rFonts w:ascii="Arial" w:hAnsi="Arial" w:cs="Arial"/>
          <w:sz w:val="24"/>
          <w:szCs w:val="24"/>
        </w:rPr>
        <w:t>…………………………</w:t>
      </w:r>
    </w:p>
    <w:p w14:paraId="4A38DAE2" w14:textId="77777777" w:rsidR="0001116D" w:rsidRPr="00473924" w:rsidRDefault="0001116D" w:rsidP="00FF561D">
      <w:pPr>
        <w:pStyle w:val="Akapitzlist"/>
        <w:numPr>
          <w:ilvl w:val="0"/>
          <w:numId w:val="10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Wyżej wymieniona osoba jest uprawniona do zgłaszania Dostawcy wszelkich uwag związanych z realizacją niniejszej umowy.</w:t>
      </w:r>
    </w:p>
    <w:p w14:paraId="34968F6D" w14:textId="77777777" w:rsidR="00FF561D" w:rsidRDefault="0001116D" w:rsidP="00FF561D">
      <w:pPr>
        <w:pStyle w:val="Akapitzlist"/>
        <w:numPr>
          <w:ilvl w:val="0"/>
          <w:numId w:val="10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Osobą odpowiedzialną za realizacj</w:t>
      </w:r>
      <w:r>
        <w:rPr>
          <w:rFonts w:ascii="Arial" w:hAnsi="Arial" w:cs="Arial"/>
          <w:sz w:val="24"/>
          <w:szCs w:val="24"/>
        </w:rPr>
        <w:t>ę umowy ze strony Dostawcy jest:</w:t>
      </w:r>
      <w:r w:rsidRPr="00FF561D">
        <w:rPr>
          <w:rFonts w:ascii="Arial" w:hAnsi="Arial" w:cs="Arial"/>
          <w:sz w:val="24"/>
          <w:szCs w:val="24"/>
        </w:rPr>
        <w:t>………………………………………………………….tel.…………………</w:t>
      </w:r>
    </w:p>
    <w:p w14:paraId="0CC47A3E" w14:textId="18B00AAF" w:rsidR="0001116D" w:rsidRPr="00FF561D" w:rsidRDefault="0001116D" w:rsidP="00FF561D">
      <w:pPr>
        <w:pStyle w:val="Akapitzlist"/>
        <w:numPr>
          <w:ilvl w:val="0"/>
          <w:numId w:val="10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FF561D">
        <w:rPr>
          <w:rFonts w:ascii="Arial" w:hAnsi="Arial" w:cs="Arial"/>
          <w:sz w:val="24"/>
          <w:szCs w:val="24"/>
        </w:rPr>
        <w:t>Za realizację i nadzór oraz prawidłowe rozliczenie umowy odpowiedzialny jest Szef Służby Mundurowej:………………………………………………………….. tel. …………………………</w:t>
      </w:r>
      <w:r w:rsidR="00FF561D" w:rsidRPr="00FF561D">
        <w:rPr>
          <w:rFonts w:ascii="Arial" w:hAnsi="Arial" w:cs="Arial"/>
          <w:sz w:val="24"/>
          <w:szCs w:val="24"/>
        </w:rPr>
        <w:t>……………………</w:t>
      </w:r>
      <w:r w:rsidRPr="00FF561D">
        <w:rPr>
          <w:rFonts w:ascii="Arial" w:hAnsi="Arial" w:cs="Arial"/>
          <w:sz w:val="24"/>
          <w:szCs w:val="24"/>
        </w:rPr>
        <w:tab/>
      </w:r>
      <w:r w:rsidRPr="00FF561D">
        <w:rPr>
          <w:rFonts w:ascii="Arial" w:hAnsi="Arial" w:cs="Arial"/>
          <w:sz w:val="24"/>
          <w:szCs w:val="24"/>
        </w:rPr>
        <w:tab/>
      </w:r>
      <w:r w:rsidRPr="00FF561D">
        <w:rPr>
          <w:rFonts w:ascii="Arial" w:hAnsi="Arial" w:cs="Arial"/>
          <w:sz w:val="24"/>
          <w:szCs w:val="24"/>
        </w:rPr>
        <w:tab/>
      </w:r>
      <w:r w:rsidRPr="00FF561D">
        <w:rPr>
          <w:rFonts w:ascii="Arial" w:hAnsi="Arial" w:cs="Arial"/>
          <w:sz w:val="24"/>
          <w:szCs w:val="24"/>
        </w:rPr>
        <w:tab/>
      </w:r>
      <w:r w:rsidRPr="00FF561D">
        <w:rPr>
          <w:rFonts w:ascii="Arial" w:hAnsi="Arial" w:cs="Arial"/>
          <w:sz w:val="24"/>
          <w:szCs w:val="24"/>
        </w:rPr>
        <w:tab/>
      </w:r>
      <w:r w:rsidRPr="00FF561D">
        <w:rPr>
          <w:rFonts w:ascii="Arial" w:hAnsi="Arial" w:cs="Arial"/>
          <w:sz w:val="24"/>
          <w:szCs w:val="24"/>
        </w:rPr>
        <w:tab/>
        <w:t xml:space="preserve"> </w:t>
      </w:r>
    </w:p>
    <w:p w14:paraId="4A68DE3C" w14:textId="333D4D17" w:rsidR="0001116D" w:rsidRPr="00FF561D" w:rsidRDefault="0001116D" w:rsidP="00FF561D">
      <w:pPr>
        <w:pStyle w:val="Akapitzlist"/>
        <w:numPr>
          <w:ilvl w:val="0"/>
          <w:numId w:val="10"/>
        </w:num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Za nadzór nad właściwą realizacją umowy odpowiedzialny jest Szef Logistyki:</w:t>
      </w:r>
      <w:r w:rsidRPr="00FF561D">
        <w:rPr>
          <w:rFonts w:ascii="Arial" w:hAnsi="Arial" w:cs="Arial"/>
          <w:sz w:val="24"/>
          <w:szCs w:val="24"/>
        </w:rPr>
        <w:t>…………………………………………………………..tel.…………………</w:t>
      </w:r>
    </w:p>
    <w:p w14:paraId="3246BFCC" w14:textId="101D6492" w:rsidR="0001116D" w:rsidRPr="00FF561D" w:rsidRDefault="0001116D" w:rsidP="00FF561D">
      <w:pPr>
        <w:pStyle w:val="Akapitzlist"/>
        <w:numPr>
          <w:ilvl w:val="0"/>
          <w:numId w:val="10"/>
        </w:num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Pod rygorem nieważności wszelka kores</w:t>
      </w:r>
      <w:r>
        <w:rPr>
          <w:rFonts w:ascii="Arial" w:hAnsi="Arial" w:cs="Arial"/>
          <w:sz w:val="24"/>
          <w:szCs w:val="24"/>
        </w:rPr>
        <w:t xml:space="preserve">pondencja związana </w:t>
      </w:r>
      <w:r>
        <w:rPr>
          <w:rFonts w:ascii="Arial" w:hAnsi="Arial" w:cs="Arial"/>
          <w:sz w:val="24"/>
          <w:szCs w:val="24"/>
        </w:rPr>
        <w:br/>
        <w:t xml:space="preserve">z realizacją </w:t>
      </w:r>
      <w:r w:rsidRPr="00473924">
        <w:rPr>
          <w:rFonts w:ascii="Arial" w:hAnsi="Arial" w:cs="Arial"/>
          <w:sz w:val="24"/>
          <w:szCs w:val="24"/>
        </w:rPr>
        <w:t xml:space="preserve">umowy kierowana będzie do </w:t>
      </w:r>
      <w:r>
        <w:rPr>
          <w:rFonts w:ascii="Arial" w:hAnsi="Arial" w:cs="Arial"/>
          <w:sz w:val="24"/>
          <w:szCs w:val="24"/>
        </w:rPr>
        <w:t xml:space="preserve">Dostawcy na adres: </w:t>
      </w:r>
      <w:r w:rsidRPr="00FF561D">
        <w:rPr>
          <w:rFonts w:ascii="Arial" w:hAnsi="Arial" w:cs="Arial"/>
          <w:sz w:val="24"/>
          <w:szCs w:val="24"/>
        </w:rPr>
        <w:t>………….……………………………………………………………………lub adres mailowy:………………………………………………………………………</w:t>
      </w:r>
      <w:r w:rsidR="00FF561D">
        <w:rPr>
          <w:rFonts w:ascii="Arial" w:hAnsi="Arial" w:cs="Arial"/>
          <w:sz w:val="24"/>
          <w:szCs w:val="24"/>
        </w:rPr>
        <w:t>………</w:t>
      </w:r>
    </w:p>
    <w:p w14:paraId="260E4873" w14:textId="1B9098D8" w:rsidR="009F22C9" w:rsidRPr="00FF561D" w:rsidRDefault="0001116D" w:rsidP="00FF561D">
      <w:pPr>
        <w:pStyle w:val="Akapitzlist"/>
        <w:numPr>
          <w:ilvl w:val="0"/>
          <w:numId w:val="10"/>
        </w:num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lastRenderedPageBreak/>
        <w:t>Pod rygorem nieważności wszelka korespondencja związana z realizacją umowy kierowana będzie do</w:t>
      </w:r>
      <w:r w:rsidR="009F22C9">
        <w:rPr>
          <w:rFonts w:ascii="Arial" w:hAnsi="Arial" w:cs="Arial"/>
          <w:sz w:val="24"/>
          <w:szCs w:val="24"/>
        </w:rPr>
        <w:t xml:space="preserve"> Zamawiającego na adres mailowy:</w:t>
      </w:r>
      <w:r w:rsidRPr="00FF561D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</w:p>
    <w:p w14:paraId="0CFE2C3D" w14:textId="77777777" w:rsidR="0001116D" w:rsidRPr="00244D6A" w:rsidRDefault="0001116D" w:rsidP="00D24479">
      <w:pPr>
        <w:pStyle w:val="Akapitzlist"/>
        <w:numPr>
          <w:ilvl w:val="0"/>
          <w:numId w:val="10"/>
        </w:numPr>
        <w:tabs>
          <w:tab w:val="left" w:pos="709"/>
        </w:tabs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244D6A">
        <w:rPr>
          <w:rFonts w:ascii="Arial" w:hAnsi="Arial" w:cs="Arial"/>
          <w:bCs/>
          <w:sz w:val="24"/>
          <w:szCs w:val="24"/>
        </w:rPr>
        <w:t xml:space="preserve">W przypadku korespondencji odbywającej się za pośrednictwem poczty elektronicznej, za dzień </w:t>
      </w:r>
      <w:r w:rsidR="00297EBB" w:rsidRPr="00244D6A">
        <w:rPr>
          <w:rFonts w:ascii="Arial" w:hAnsi="Arial" w:cs="Arial"/>
          <w:bCs/>
          <w:sz w:val="24"/>
          <w:szCs w:val="24"/>
        </w:rPr>
        <w:t xml:space="preserve">powzięcia </w:t>
      </w:r>
      <w:r w:rsidRPr="00244D6A">
        <w:rPr>
          <w:rFonts w:ascii="Arial" w:hAnsi="Arial" w:cs="Arial"/>
          <w:bCs/>
          <w:sz w:val="24"/>
          <w:szCs w:val="24"/>
        </w:rPr>
        <w:t>wszelkich zgłoszeń i przesłanych informacji uznać należy dzień dostarczenia wiadomości e-mail przy jednoczesnym braku komunikatu o niemożliwości dostarczenia wiadomości.</w:t>
      </w:r>
    </w:p>
    <w:p w14:paraId="0DF3C614" w14:textId="77777777" w:rsidR="009F22C9" w:rsidRPr="00244D6A" w:rsidRDefault="009F22C9" w:rsidP="008B19B6">
      <w:pPr>
        <w:pStyle w:val="Akapitzlist"/>
        <w:numPr>
          <w:ilvl w:val="0"/>
          <w:numId w:val="10"/>
        </w:numPr>
        <w:tabs>
          <w:tab w:val="left" w:pos="709"/>
        </w:tabs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244D6A">
        <w:rPr>
          <w:rFonts w:ascii="Arial" w:hAnsi="Arial" w:cs="Arial"/>
          <w:bCs/>
          <w:sz w:val="24"/>
          <w:szCs w:val="24"/>
        </w:rPr>
        <w:t xml:space="preserve">W przypadku korespondencji odbywającej się za pośrednictwem poczty tradycyjnej, za dzień powzięcia wszelkich zgłoszeń i przesłanych informacji uznać należy dzień dostarczenia przesyłki / listu, potwierdzeniem czego będzie podpis na </w:t>
      </w:r>
      <w:r w:rsidR="008B19B6" w:rsidRPr="00244D6A">
        <w:rPr>
          <w:rFonts w:ascii="Arial" w:hAnsi="Arial" w:cs="Arial"/>
          <w:bCs/>
          <w:sz w:val="24"/>
          <w:szCs w:val="24"/>
        </w:rPr>
        <w:t>zwrotnym potwierdzeniu odbioru.</w:t>
      </w:r>
    </w:p>
    <w:p w14:paraId="5C029D4B" w14:textId="77777777" w:rsidR="00D85CE0" w:rsidRPr="005B3E10" w:rsidRDefault="00D85CE0" w:rsidP="005B3E10">
      <w:pPr>
        <w:tabs>
          <w:tab w:val="left" w:pos="709"/>
        </w:tabs>
        <w:spacing w:after="0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6B5930A4" w14:textId="084E5033" w:rsidR="0034409E" w:rsidRPr="00473924" w:rsidRDefault="009F22C9" w:rsidP="0034409E">
      <w:pPr>
        <w:spacing w:after="0" w:line="240" w:lineRule="auto"/>
        <w:ind w:left="3540"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</w:t>
      </w:r>
      <w:r w:rsidR="006260FC">
        <w:rPr>
          <w:rFonts w:ascii="Arial" w:hAnsi="Arial" w:cs="Arial"/>
          <w:b/>
          <w:sz w:val="24"/>
          <w:szCs w:val="24"/>
        </w:rPr>
        <w:t>4</w:t>
      </w:r>
    </w:p>
    <w:p w14:paraId="7CB2660E" w14:textId="2B96B70A" w:rsidR="0034409E" w:rsidRPr="00473924" w:rsidRDefault="00DB0EA5" w:rsidP="006260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POSTANOWIENIA KOŃCOWE</w:t>
      </w:r>
    </w:p>
    <w:p w14:paraId="630228B6" w14:textId="77777777" w:rsidR="00321388" w:rsidRPr="00473924" w:rsidRDefault="001B4073" w:rsidP="00D2447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Dostawca</w:t>
      </w:r>
      <w:r w:rsidR="00321388" w:rsidRPr="00473924">
        <w:rPr>
          <w:rFonts w:ascii="Arial" w:hAnsi="Arial" w:cs="Arial"/>
          <w:sz w:val="24"/>
          <w:szCs w:val="24"/>
        </w:rPr>
        <w:t xml:space="preserve"> niniejszym oświadcza, że wypełnił obowiązki informacyjne </w:t>
      </w:r>
      <w:r w:rsidR="009D4D90" w:rsidRPr="00473924">
        <w:rPr>
          <w:rFonts w:ascii="Arial" w:hAnsi="Arial" w:cs="Arial"/>
          <w:sz w:val="24"/>
          <w:szCs w:val="24"/>
        </w:rPr>
        <w:br/>
      </w:r>
      <w:r w:rsidR="00321388" w:rsidRPr="00473924">
        <w:rPr>
          <w:rFonts w:ascii="Arial" w:hAnsi="Arial" w:cs="Arial"/>
          <w:sz w:val="24"/>
          <w:szCs w:val="24"/>
        </w:rPr>
        <w:t xml:space="preserve">o których mowa w art. 13 oraz obowiązki informacyjne o których mowa w art. 14 Rozporządzenia Parlamentu Europejskiego i Rady (UE) 2016/679 z dnia 27 kwietnia 2016 r. w sprawie ochrony osób fizycznych w związku </w:t>
      </w:r>
      <w:r w:rsidR="009D4D90" w:rsidRPr="00473924">
        <w:rPr>
          <w:rFonts w:ascii="Arial" w:hAnsi="Arial" w:cs="Arial"/>
          <w:sz w:val="24"/>
          <w:szCs w:val="24"/>
        </w:rPr>
        <w:br/>
      </w:r>
      <w:r w:rsidR="00321388" w:rsidRPr="00473924">
        <w:rPr>
          <w:rFonts w:ascii="Arial" w:hAnsi="Arial" w:cs="Arial"/>
          <w:sz w:val="24"/>
          <w:szCs w:val="24"/>
        </w:rPr>
        <w:t xml:space="preserve">z przetwarzaniem danych osobowych i w sprawie swobodnego przepływu takich danych oraz uchylenia dyrektywy 95/46/WE (ogólne rozporządzenie </w:t>
      </w:r>
      <w:r w:rsidR="009D4D90" w:rsidRPr="00473924">
        <w:rPr>
          <w:rFonts w:ascii="Arial" w:hAnsi="Arial" w:cs="Arial"/>
          <w:sz w:val="24"/>
          <w:szCs w:val="24"/>
        </w:rPr>
        <w:br/>
      </w:r>
      <w:r w:rsidR="00321388" w:rsidRPr="00473924">
        <w:rPr>
          <w:rFonts w:ascii="Arial" w:hAnsi="Arial" w:cs="Arial"/>
          <w:sz w:val="24"/>
          <w:szCs w:val="24"/>
        </w:rPr>
        <w:t xml:space="preserve">o ochronie danych) wobec osób fizycznych, których dane osobowe zostały udostępnione 33 Wojskowemu Oddziałowi Gospodarczemu w Nowej Dębie </w:t>
      </w:r>
      <w:r w:rsidR="009D4D90" w:rsidRPr="00473924">
        <w:rPr>
          <w:rFonts w:ascii="Arial" w:hAnsi="Arial" w:cs="Arial"/>
          <w:sz w:val="24"/>
          <w:szCs w:val="24"/>
        </w:rPr>
        <w:br/>
      </w:r>
      <w:r w:rsidR="00321388" w:rsidRPr="00473924">
        <w:rPr>
          <w:rFonts w:ascii="Arial" w:hAnsi="Arial" w:cs="Arial"/>
          <w:sz w:val="24"/>
          <w:szCs w:val="24"/>
        </w:rPr>
        <w:t>w postępowaniu o udzielenie zamówienia publicznego, w tym na etapie zawierania umowy w sprawie zamówienia publicznego.</w:t>
      </w:r>
    </w:p>
    <w:p w14:paraId="64E0B13F" w14:textId="77777777" w:rsidR="00321388" w:rsidRPr="00473924" w:rsidRDefault="001B4073" w:rsidP="00D2447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Dostawca</w:t>
      </w:r>
      <w:r w:rsidR="00321388" w:rsidRPr="00473924">
        <w:rPr>
          <w:rFonts w:ascii="Arial" w:hAnsi="Arial" w:cs="Arial"/>
          <w:sz w:val="24"/>
          <w:szCs w:val="24"/>
        </w:rPr>
        <w:t xml:space="preserve"> niniejszym zobowiązuje się przekazywać informację o której mowa w ust. 1 wszystkim osobom fizycznym których dane zostaną </w:t>
      </w:r>
      <w:r w:rsidR="009D4D90" w:rsidRPr="00473924">
        <w:rPr>
          <w:rFonts w:ascii="Arial" w:hAnsi="Arial" w:cs="Arial"/>
          <w:sz w:val="24"/>
          <w:szCs w:val="24"/>
        </w:rPr>
        <w:br/>
      </w:r>
      <w:r w:rsidR="00321388" w:rsidRPr="00473924">
        <w:rPr>
          <w:rFonts w:ascii="Arial" w:hAnsi="Arial" w:cs="Arial"/>
          <w:sz w:val="24"/>
          <w:szCs w:val="24"/>
        </w:rPr>
        <w:t>w przyszłości udostępnione Zamawiającemu w związku z realizacją niniejszej umowy.</w:t>
      </w:r>
    </w:p>
    <w:p w14:paraId="1AFCA3A4" w14:textId="77777777" w:rsidR="00321388" w:rsidRPr="005B464F" w:rsidRDefault="00321388" w:rsidP="005B464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Dane osobowe będą przechowywane do czasu wygaśnięcia praw </w:t>
      </w:r>
      <w:r w:rsidR="009D4D90" w:rsidRPr="00473924">
        <w:rPr>
          <w:rFonts w:ascii="Arial" w:hAnsi="Arial" w:cs="Arial"/>
          <w:sz w:val="24"/>
          <w:szCs w:val="24"/>
        </w:rPr>
        <w:br/>
      </w:r>
      <w:r w:rsidRPr="00473924">
        <w:rPr>
          <w:rFonts w:ascii="Arial" w:hAnsi="Arial" w:cs="Arial"/>
          <w:sz w:val="24"/>
          <w:szCs w:val="24"/>
        </w:rPr>
        <w:t xml:space="preserve">i obowiązków wynikających z niniejszej umowy, zgodnie z zasadami archiwizacji przyjętymi </w:t>
      </w:r>
      <w:r w:rsidRPr="005B464F">
        <w:rPr>
          <w:rFonts w:ascii="Arial" w:hAnsi="Arial" w:cs="Arial"/>
          <w:sz w:val="24"/>
          <w:szCs w:val="24"/>
        </w:rPr>
        <w:t>u Zamawiającego.</w:t>
      </w:r>
    </w:p>
    <w:p w14:paraId="691E97AD" w14:textId="77777777" w:rsidR="00321388" w:rsidRPr="00473924" w:rsidRDefault="00321388" w:rsidP="00D2447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Niniejsza umowa nie podlega rygorom wynikającym z postanowień klauzul jakościowych właściwych ze względu na przedmiot umowy.</w:t>
      </w:r>
    </w:p>
    <w:p w14:paraId="55ADC487" w14:textId="77777777" w:rsidR="00321388" w:rsidRPr="00473924" w:rsidRDefault="00321388" w:rsidP="00D2447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Właściwym do rozstrzygnięcia sporów wynikłych z zawartej umowy jest sąd powszechny właściwy dla siedziby Zamawiającego.</w:t>
      </w:r>
    </w:p>
    <w:p w14:paraId="0659527A" w14:textId="77777777" w:rsidR="00321388" w:rsidRPr="00473924" w:rsidRDefault="00321388" w:rsidP="00D2447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Zmiany treści umowy wymagają formy pisemnej pod rygorem nieważności.</w:t>
      </w:r>
    </w:p>
    <w:p w14:paraId="2BBDC739" w14:textId="77777777" w:rsidR="001B4073" w:rsidRPr="00473924" w:rsidRDefault="00DB0EA5" w:rsidP="00D24479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851" w:hanging="284"/>
        <w:contextualSpacing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bCs/>
          <w:sz w:val="24"/>
          <w:szCs w:val="24"/>
        </w:rPr>
        <w:t xml:space="preserve">Umowę niniejszą sporządzono w </w:t>
      </w:r>
      <w:r w:rsidR="004B5759" w:rsidRPr="00473924">
        <w:rPr>
          <w:rFonts w:ascii="Arial" w:hAnsi="Arial" w:cs="Arial"/>
          <w:bCs/>
          <w:sz w:val="24"/>
          <w:szCs w:val="24"/>
        </w:rPr>
        <w:t>trzech</w:t>
      </w:r>
      <w:r w:rsidRPr="00473924">
        <w:rPr>
          <w:rFonts w:ascii="Arial" w:hAnsi="Arial" w:cs="Arial"/>
          <w:bCs/>
          <w:sz w:val="24"/>
          <w:szCs w:val="24"/>
        </w:rPr>
        <w:t xml:space="preserve"> jednobr</w:t>
      </w:r>
      <w:r w:rsidR="004B5759" w:rsidRPr="00473924">
        <w:rPr>
          <w:rFonts w:ascii="Arial" w:hAnsi="Arial" w:cs="Arial"/>
          <w:bCs/>
          <w:sz w:val="24"/>
          <w:szCs w:val="24"/>
        </w:rPr>
        <w:t>zmiących egzemplarzach</w:t>
      </w:r>
      <w:r w:rsidR="00321388" w:rsidRPr="00473924">
        <w:rPr>
          <w:rFonts w:ascii="Arial" w:hAnsi="Arial" w:cs="Arial"/>
          <w:bCs/>
          <w:sz w:val="24"/>
          <w:szCs w:val="24"/>
        </w:rPr>
        <w:t xml:space="preserve"> – </w:t>
      </w:r>
      <w:r w:rsidR="008B19B6">
        <w:rPr>
          <w:rFonts w:ascii="Arial" w:hAnsi="Arial" w:cs="Arial"/>
          <w:bCs/>
          <w:sz w:val="24"/>
          <w:szCs w:val="24"/>
        </w:rPr>
        <w:t xml:space="preserve">  egz. nr 1 - PGK</w:t>
      </w:r>
      <w:r w:rsidR="008B19B6">
        <w:rPr>
          <w:rFonts w:ascii="Arial" w:hAnsi="Arial" w:cs="Arial"/>
          <w:bCs/>
          <w:sz w:val="24"/>
          <w:szCs w:val="24"/>
        </w:rPr>
        <w:br/>
        <w:t>egz. nr 2 - Zamawiający</w:t>
      </w:r>
      <w:r w:rsidR="008B19B6">
        <w:rPr>
          <w:rFonts w:ascii="Arial" w:hAnsi="Arial" w:cs="Arial"/>
          <w:bCs/>
          <w:sz w:val="24"/>
          <w:szCs w:val="24"/>
        </w:rPr>
        <w:br/>
        <w:t xml:space="preserve">egz. nr 3 - </w:t>
      </w:r>
      <w:r w:rsidR="001B4073" w:rsidRPr="00473924">
        <w:rPr>
          <w:rFonts w:ascii="Arial" w:hAnsi="Arial" w:cs="Arial"/>
          <w:bCs/>
          <w:sz w:val="24"/>
          <w:szCs w:val="24"/>
        </w:rPr>
        <w:t>Dostawca</w:t>
      </w:r>
    </w:p>
    <w:p w14:paraId="2A909253" w14:textId="77777777" w:rsidR="00DB0EA5" w:rsidRPr="00473924" w:rsidRDefault="00DB0EA5" w:rsidP="00D24479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426" w:firstLine="141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Integralną część umowy stanowi:</w:t>
      </w:r>
    </w:p>
    <w:p w14:paraId="074A51F9" w14:textId="77777777" w:rsidR="00DB0EA5" w:rsidRPr="00473924" w:rsidRDefault="009F373F" w:rsidP="00FB63DC">
      <w:pPr>
        <w:numPr>
          <w:ilvl w:val="0"/>
          <w:numId w:val="8"/>
        </w:numPr>
        <w:tabs>
          <w:tab w:val="left" w:pos="993"/>
        </w:tabs>
        <w:spacing w:after="0"/>
        <w:ind w:left="1134" w:hanging="283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Opis przedmiotu zamówienia</w:t>
      </w:r>
      <w:r w:rsidR="002E3A6A" w:rsidRPr="00473924">
        <w:rPr>
          <w:rFonts w:ascii="Arial" w:hAnsi="Arial" w:cs="Arial"/>
          <w:sz w:val="24"/>
          <w:szCs w:val="24"/>
        </w:rPr>
        <w:t xml:space="preserve"> </w:t>
      </w:r>
      <w:r w:rsidR="00C575EF" w:rsidRPr="00473924">
        <w:rPr>
          <w:rFonts w:ascii="Arial" w:hAnsi="Arial" w:cs="Arial"/>
          <w:sz w:val="24"/>
          <w:szCs w:val="24"/>
        </w:rPr>
        <w:t xml:space="preserve">– załącznik nr </w:t>
      </w:r>
      <w:r w:rsidR="00E10BD3" w:rsidRPr="00473924">
        <w:rPr>
          <w:rFonts w:ascii="Arial" w:hAnsi="Arial" w:cs="Arial"/>
          <w:sz w:val="24"/>
          <w:szCs w:val="24"/>
        </w:rPr>
        <w:t>1</w:t>
      </w:r>
    </w:p>
    <w:p w14:paraId="49376C70" w14:textId="77777777" w:rsidR="00F05137" w:rsidRDefault="00C575EF" w:rsidP="00FB63DC">
      <w:pPr>
        <w:numPr>
          <w:ilvl w:val="0"/>
          <w:numId w:val="8"/>
        </w:numPr>
        <w:tabs>
          <w:tab w:val="left" w:pos="567"/>
        </w:tabs>
        <w:spacing w:after="0"/>
        <w:ind w:left="1134" w:hanging="283"/>
        <w:contextualSpacing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Specyfikacja </w:t>
      </w:r>
      <w:r w:rsidR="00F05137">
        <w:rPr>
          <w:rFonts w:ascii="Arial" w:hAnsi="Arial" w:cs="Arial"/>
          <w:sz w:val="24"/>
          <w:szCs w:val="24"/>
        </w:rPr>
        <w:t xml:space="preserve">ilościowo </w:t>
      </w:r>
      <w:r w:rsidR="00321388" w:rsidRPr="00473924">
        <w:rPr>
          <w:rFonts w:ascii="Arial" w:hAnsi="Arial" w:cs="Arial"/>
          <w:sz w:val="24"/>
          <w:szCs w:val="24"/>
        </w:rPr>
        <w:t>rozmiarowa</w:t>
      </w:r>
      <w:r w:rsidR="00F05137">
        <w:rPr>
          <w:rFonts w:ascii="Arial" w:hAnsi="Arial" w:cs="Arial"/>
          <w:sz w:val="24"/>
          <w:szCs w:val="24"/>
        </w:rPr>
        <w:t xml:space="preserve"> do zamówienia podstawowego</w:t>
      </w:r>
      <w:r w:rsidR="00602B54" w:rsidRPr="00473924">
        <w:rPr>
          <w:rFonts w:ascii="Arial" w:hAnsi="Arial" w:cs="Arial"/>
          <w:sz w:val="24"/>
          <w:szCs w:val="24"/>
        </w:rPr>
        <w:t xml:space="preserve"> </w:t>
      </w:r>
    </w:p>
    <w:p w14:paraId="6E47DA41" w14:textId="77777777" w:rsidR="00602B54" w:rsidRDefault="0058460A" w:rsidP="0058460A">
      <w:pPr>
        <w:tabs>
          <w:tab w:val="left" w:pos="567"/>
        </w:tabs>
        <w:spacing w:after="0"/>
        <w:ind w:left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FB63DC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</w:t>
      </w:r>
      <w:r w:rsidR="00602B54" w:rsidRPr="00473924">
        <w:rPr>
          <w:rFonts w:ascii="Arial" w:hAnsi="Arial" w:cs="Arial"/>
          <w:sz w:val="24"/>
          <w:szCs w:val="24"/>
        </w:rPr>
        <w:t xml:space="preserve">– załącznik nr </w:t>
      </w:r>
      <w:r w:rsidR="00E10BD3" w:rsidRPr="00473924">
        <w:rPr>
          <w:rFonts w:ascii="Arial" w:hAnsi="Arial" w:cs="Arial"/>
          <w:sz w:val="24"/>
          <w:szCs w:val="24"/>
        </w:rPr>
        <w:t>2</w:t>
      </w:r>
    </w:p>
    <w:p w14:paraId="156F136C" w14:textId="5F1D1F6B" w:rsidR="00385F8C" w:rsidRPr="00385F8C" w:rsidRDefault="00385F8C" w:rsidP="00385F8C">
      <w:pPr>
        <w:tabs>
          <w:tab w:val="left" w:pos="567"/>
        </w:tabs>
        <w:spacing w:after="0"/>
        <w:ind w:left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</w:t>
      </w:r>
      <w:r w:rsidRPr="00385F8C">
        <w:rPr>
          <w:rFonts w:ascii="Arial" w:hAnsi="Arial" w:cs="Arial"/>
          <w:sz w:val="24"/>
          <w:szCs w:val="24"/>
        </w:rPr>
        <w:t xml:space="preserve">Specyfikacja ilościowo rozmiarowa </w:t>
      </w:r>
      <w:r>
        <w:rPr>
          <w:rFonts w:ascii="Arial" w:hAnsi="Arial" w:cs="Arial"/>
          <w:sz w:val="24"/>
          <w:szCs w:val="24"/>
        </w:rPr>
        <w:t>z podziałem na grupy asortymentowe</w:t>
      </w:r>
      <w:r w:rsidRPr="00385F8C">
        <w:rPr>
          <w:rFonts w:ascii="Arial" w:hAnsi="Arial" w:cs="Arial"/>
          <w:sz w:val="24"/>
          <w:szCs w:val="24"/>
        </w:rPr>
        <w:t xml:space="preserve"> </w:t>
      </w:r>
    </w:p>
    <w:p w14:paraId="70C50C56" w14:textId="7B4B3704" w:rsidR="00385F8C" w:rsidRPr="00473924" w:rsidRDefault="00385F8C" w:rsidP="00385F8C">
      <w:pPr>
        <w:tabs>
          <w:tab w:val="left" w:pos="567"/>
        </w:tabs>
        <w:spacing w:after="0"/>
        <w:ind w:left="360"/>
        <w:contextualSpacing/>
        <w:jc w:val="both"/>
        <w:rPr>
          <w:rFonts w:ascii="Arial" w:hAnsi="Arial" w:cs="Arial"/>
          <w:sz w:val="24"/>
          <w:szCs w:val="24"/>
        </w:rPr>
      </w:pPr>
      <w:r w:rsidRPr="00385F8C">
        <w:rPr>
          <w:rFonts w:ascii="Arial" w:hAnsi="Arial" w:cs="Arial"/>
          <w:sz w:val="24"/>
          <w:szCs w:val="24"/>
        </w:rPr>
        <w:t xml:space="preserve">           – załącznik nr 2</w:t>
      </w:r>
      <w:r>
        <w:rPr>
          <w:rFonts w:ascii="Arial" w:hAnsi="Arial" w:cs="Arial"/>
          <w:sz w:val="24"/>
          <w:szCs w:val="24"/>
        </w:rPr>
        <w:t>a</w:t>
      </w:r>
    </w:p>
    <w:p w14:paraId="558CDA16" w14:textId="77777777" w:rsidR="008C115F" w:rsidRPr="00473924" w:rsidRDefault="008C115F" w:rsidP="00FB63DC">
      <w:pPr>
        <w:numPr>
          <w:ilvl w:val="0"/>
          <w:numId w:val="8"/>
        </w:numPr>
        <w:tabs>
          <w:tab w:val="left" w:pos="426"/>
        </w:tabs>
        <w:spacing w:after="0"/>
        <w:ind w:left="1134" w:hanging="283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lastRenderedPageBreak/>
        <w:t xml:space="preserve">wzór protokołu odbioru – załącznik nr </w:t>
      </w:r>
      <w:r w:rsidR="00473924">
        <w:rPr>
          <w:rFonts w:ascii="Arial" w:hAnsi="Arial" w:cs="Arial"/>
          <w:sz w:val="24"/>
          <w:szCs w:val="24"/>
        </w:rPr>
        <w:t>3</w:t>
      </w:r>
    </w:p>
    <w:p w14:paraId="17975C2E" w14:textId="77777777" w:rsidR="004B5759" w:rsidRPr="00473924" w:rsidRDefault="00602B54" w:rsidP="00FB63DC">
      <w:pPr>
        <w:numPr>
          <w:ilvl w:val="0"/>
          <w:numId w:val="8"/>
        </w:numPr>
        <w:tabs>
          <w:tab w:val="left" w:pos="426"/>
        </w:tabs>
        <w:spacing w:after="0"/>
        <w:ind w:left="1134" w:hanging="283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wzór protokołu reklamacyjnego – załącznik nr </w:t>
      </w:r>
      <w:r w:rsidR="00473924">
        <w:rPr>
          <w:rFonts w:ascii="Arial" w:hAnsi="Arial" w:cs="Arial"/>
          <w:sz w:val="24"/>
          <w:szCs w:val="24"/>
        </w:rPr>
        <w:t>4</w:t>
      </w:r>
    </w:p>
    <w:p w14:paraId="24B8108D" w14:textId="77777777" w:rsidR="0056327F" w:rsidRDefault="0056327F" w:rsidP="00FB63DC">
      <w:pPr>
        <w:numPr>
          <w:ilvl w:val="0"/>
          <w:numId w:val="8"/>
        </w:numPr>
        <w:tabs>
          <w:tab w:val="left" w:pos="426"/>
        </w:tabs>
        <w:spacing w:after="0"/>
        <w:ind w:left="1134" w:hanging="283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wykaz pracowników real</w:t>
      </w:r>
      <w:r w:rsidR="002E3A6A" w:rsidRPr="00473924">
        <w:rPr>
          <w:rFonts w:ascii="Arial" w:hAnsi="Arial" w:cs="Arial"/>
          <w:sz w:val="24"/>
          <w:szCs w:val="24"/>
        </w:rPr>
        <w:t xml:space="preserve">izujących umowę – załącznik nr </w:t>
      </w:r>
      <w:r w:rsidR="00473924">
        <w:rPr>
          <w:rFonts w:ascii="Arial" w:hAnsi="Arial" w:cs="Arial"/>
          <w:sz w:val="24"/>
          <w:szCs w:val="24"/>
        </w:rPr>
        <w:t>5</w:t>
      </w:r>
    </w:p>
    <w:p w14:paraId="445FC1C5" w14:textId="77777777" w:rsidR="003A2594" w:rsidRPr="00473924" w:rsidRDefault="003A2594" w:rsidP="00FB63DC">
      <w:pPr>
        <w:numPr>
          <w:ilvl w:val="0"/>
          <w:numId w:val="8"/>
        </w:numPr>
        <w:tabs>
          <w:tab w:val="left" w:pos="426"/>
        </w:tabs>
        <w:spacing w:after="0"/>
        <w:ind w:left="1134" w:hanging="283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Kopia Tabela międzynarodowa rozmiarów – załącznik nr 6</w:t>
      </w:r>
    </w:p>
    <w:p w14:paraId="28998686" w14:textId="01250B81" w:rsidR="0056327F" w:rsidRDefault="00AA50D5" w:rsidP="00FB63DC">
      <w:pPr>
        <w:spacing w:after="0" w:line="240" w:lineRule="auto"/>
        <w:ind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9349F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7)  Formularz szczegółowej wyceny – załącznik nr 7 </w:t>
      </w:r>
    </w:p>
    <w:p w14:paraId="6678F3A3" w14:textId="36F0B842" w:rsidR="00F16167" w:rsidRPr="00473924" w:rsidRDefault="00F16167" w:rsidP="00F16167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8) Wniosek o wydanie przepustki – załącznik nr 8</w:t>
      </w:r>
    </w:p>
    <w:p w14:paraId="24CA81FF" w14:textId="77777777" w:rsidR="0056327F" w:rsidRDefault="0056327F" w:rsidP="0047392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7E9D9C6" w14:textId="77777777" w:rsidR="008B19B6" w:rsidRDefault="008B19B6" w:rsidP="0047392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1543502" w14:textId="77777777" w:rsidR="008B19B6" w:rsidRDefault="008B19B6" w:rsidP="0047392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6824A6C" w14:textId="77777777" w:rsidR="00BB4CB7" w:rsidRDefault="00BB4CB7" w:rsidP="0047392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F6DC9A8" w14:textId="77777777" w:rsidR="008B19B6" w:rsidRPr="00473924" w:rsidRDefault="008B19B6" w:rsidP="0047392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1DE0341" w14:textId="77777777" w:rsidR="00C529FC" w:rsidRPr="00473924" w:rsidRDefault="00AD2E62" w:rsidP="0047392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                 ZAMAWIAJĄCY                                              </w:t>
      </w:r>
      <w:r w:rsidR="004B5759" w:rsidRPr="00473924">
        <w:rPr>
          <w:rFonts w:ascii="Arial" w:hAnsi="Arial" w:cs="Arial"/>
          <w:b/>
          <w:sz w:val="24"/>
          <w:szCs w:val="24"/>
        </w:rPr>
        <w:t>DOSTAWCA</w:t>
      </w:r>
    </w:p>
    <w:p w14:paraId="7D2FAA8D" w14:textId="77777777" w:rsidR="00AD2E62" w:rsidRPr="00473924" w:rsidRDefault="00AD2E62" w:rsidP="0047392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8AEF08A" w14:textId="77777777" w:rsidR="00AD2E62" w:rsidRPr="00473924" w:rsidRDefault="00AD2E62" w:rsidP="00473924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AD2E62" w:rsidRPr="00473924" w:rsidSect="00A44912">
          <w:headerReference w:type="default" r:id="rId10"/>
          <w:footerReference w:type="default" r:id="rId11"/>
          <w:pgSz w:w="11906" w:h="16838"/>
          <w:pgMar w:top="993" w:right="1274" w:bottom="284" w:left="1418" w:header="708" w:footer="708" w:gutter="0"/>
          <w:cols w:space="708"/>
          <w:docGrid w:linePitch="360"/>
        </w:sectPr>
      </w:pPr>
      <w:r w:rsidRPr="00473924">
        <w:rPr>
          <w:rFonts w:ascii="Arial" w:hAnsi="Arial" w:cs="Arial"/>
          <w:b/>
          <w:sz w:val="24"/>
          <w:szCs w:val="24"/>
        </w:rPr>
        <w:t xml:space="preserve">            …………………………                                    </w:t>
      </w:r>
      <w:r w:rsidR="008B19B6">
        <w:rPr>
          <w:rFonts w:ascii="Arial" w:hAnsi="Arial" w:cs="Arial"/>
          <w:b/>
          <w:sz w:val="24"/>
          <w:szCs w:val="24"/>
        </w:rPr>
        <w:t>……………………….</w:t>
      </w:r>
    </w:p>
    <w:p w14:paraId="5A4EA7C9" w14:textId="77777777" w:rsidR="00695ED6" w:rsidRPr="00473924" w:rsidRDefault="00695ED6" w:rsidP="008B19B6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sectPr w:rsidR="00695ED6" w:rsidRPr="00473924" w:rsidSect="008D07B9">
      <w:type w:val="continuous"/>
      <w:pgSz w:w="11906" w:h="16838"/>
      <w:pgMar w:top="1134" w:right="1274" w:bottom="1134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2D0AF" w14:textId="77777777" w:rsidR="005745AE" w:rsidRDefault="005745AE" w:rsidP="00E554EC">
      <w:pPr>
        <w:spacing w:after="0" w:line="240" w:lineRule="auto"/>
      </w:pPr>
      <w:r>
        <w:separator/>
      </w:r>
    </w:p>
  </w:endnote>
  <w:endnote w:type="continuationSeparator" w:id="0">
    <w:p w14:paraId="70EA4C7D" w14:textId="77777777" w:rsidR="005745AE" w:rsidRDefault="005745AE" w:rsidP="00E55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8533781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34FDB168" w14:textId="77777777" w:rsidR="001A1907" w:rsidRDefault="001A1907" w:rsidP="00CA487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4CB7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4CB7">
              <w:rPr>
                <w:b/>
                <w:bCs/>
                <w:noProof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38BA193" w14:textId="77777777" w:rsidR="001A1907" w:rsidRDefault="001A1907" w:rsidP="00A44912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98A7D" w14:textId="77777777" w:rsidR="005745AE" w:rsidRDefault="005745AE" w:rsidP="00E554EC">
      <w:pPr>
        <w:spacing w:after="0" w:line="240" w:lineRule="auto"/>
      </w:pPr>
      <w:r>
        <w:separator/>
      </w:r>
    </w:p>
  </w:footnote>
  <w:footnote w:type="continuationSeparator" w:id="0">
    <w:p w14:paraId="56FB7930" w14:textId="77777777" w:rsidR="005745AE" w:rsidRDefault="005745AE" w:rsidP="00E55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33CC4" w14:textId="4BD55003" w:rsidR="00AA5BF9" w:rsidRDefault="00FF561D">
    <w:pPr>
      <w:pStyle w:val="Nagwek"/>
    </w:pPr>
    <w:r>
      <w:tab/>
    </w:r>
    <w:r>
      <w:tab/>
    </w:r>
    <w:proofErr w:type="spellStart"/>
    <w:r>
      <w:t>Egz</w:t>
    </w:r>
    <w:proofErr w:type="spellEnd"/>
    <w:r>
      <w:t>…../3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</w:abstractNum>
  <w:abstractNum w:abstractNumId="1" w15:restartNumberingAfterBreak="0">
    <w:nsid w:val="00000007"/>
    <w:multiLevelType w:val="multilevel"/>
    <w:tmpl w:val="9E269082"/>
    <w:name w:val="WW8Num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57" w:hanging="360"/>
      </w:pPr>
    </w:lvl>
  </w:abstractNum>
  <w:abstractNum w:abstractNumId="3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57" w:hanging="360"/>
      </w:pPr>
    </w:lvl>
  </w:abstractNum>
  <w:abstractNum w:abstractNumId="5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</w:abstractNum>
  <w:abstractNum w:abstractNumId="7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15"/>
    <w:multiLevelType w:val="multilevel"/>
    <w:tmpl w:val="51163224"/>
    <w:name w:val="WW8Num21"/>
    <w:lvl w:ilvl="0">
      <w:start w:val="1"/>
      <w:numFmt w:val="decimal"/>
      <w:lvlText w:val="%1)"/>
      <w:lvlJc w:val="left"/>
      <w:pPr>
        <w:tabs>
          <w:tab w:val="num" w:pos="29"/>
        </w:tabs>
        <w:ind w:left="786" w:hanging="360"/>
      </w:pPr>
      <w:rPr>
        <w:i w:val="0"/>
        <w:color w:val="auto"/>
      </w:rPr>
    </w:lvl>
    <w:lvl w:ilvl="1" w:tentative="1">
      <w:start w:val="1"/>
      <w:numFmt w:val="lowerLetter"/>
      <w:lvlText w:val="%2."/>
      <w:lvlJc w:val="left"/>
      <w:pPr>
        <w:ind w:left="1477" w:hanging="360"/>
      </w:pPr>
    </w:lvl>
    <w:lvl w:ilvl="2" w:tentative="1">
      <w:start w:val="1"/>
      <w:numFmt w:val="lowerRoman"/>
      <w:lvlText w:val="%3."/>
      <w:lvlJc w:val="right"/>
      <w:pPr>
        <w:ind w:left="2197" w:hanging="180"/>
      </w:pPr>
    </w:lvl>
    <w:lvl w:ilvl="3" w:tentative="1">
      <w:start w:val="1"/>
      <w:numFmt w:val="decimal"/>
      <w:lvlText w:val="%4."/>
      <w:lvlJc w:val="left"/>
      <w:pPr>
        <w:ind w:left="2917" w:hanging="360"/>
      </w:pPr>
    </w:lvl>
    <w:lvl w:ilvl="4" w:tentative="1">
      <w:start w:val="1"/>
      <w:numFmt w:val="lowerLetter"/>
      <w:lvlText w:val="%5."/>
      <w:lvlJc w:val="left"/>
      <w:pPr>
        <w:ind w:left="3637" w:hanging="360"/>
      </w:pPr>
    </w:lvl>
    <w:lvl w:ilvl="5" w:tentative="1">
      <w:start w:val="1"/>
      <w:numFmt w:val="lowerRoman"/>
      <w:lvlText w:val="%6."/>
      <w:lvlJc w:val="right"/>
      <w:pPr>
        <w:ind w:left="4357" w:hanging="180"/>
      </w:pPr>
    </w:lvl>
    <w:lvl w:ilvl="6" w:tentative="1">
      <w:start w:val="1"/>
      <w:numFmt w:val="decimal"/>
      <w:lvlText w:val="%7."/>
      <w:lvlJc w:val="left"/>
      <w:pPr>
        <w:ind w:left="5077" w:hanging="360"/>
      </w:pPr>
    </w:lvl>
    <w:lvl w:ilvl="7" w:tentative="1">
      <w:start w:val="1"/>
      <w:numFmt w:val="lowerLetter"/>
      <w:lvlText w:val="%8."/>
      <w:lvlJc w:val="left"/>
      <w:pPr>
        <w:ind w:left="5797" w:hanging="360"/>
      </w:pPr>
    </w:lvl>
    <w:lvl w:ilvl="8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</w:abstractNum>
  <w:abstractNum w:abstractNumId="10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57" w:hanging="360"/>
      </w:pPr>
    </w:lvl>
  </w:abstractNum>
  <w:abstractNum w:abstractNumId="11" w15:restartNumberingAfterBreak="0">
    <w:nsid w:val="070E5D06"/>
    <w:multiLevelType w:val="hybridMultilevel"/>
    <w:tmpl w:val="79B0F124"/>
    <w:lvl w:ilvl="0" w:tplc="9CACFB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C06585"/>
    <w:multiLevelType w:val="hybridMultilevel"/>
    <w:tmpl w:val="D1821E58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0D4A09CC"/>
    <w:multiLevelType w:val="hybridMultilevel"/>
    <w:tmpl w:val="0F2685E4"/>
    <w:lvl w:ilvl="0" w:tplc="04150011">
      <w:start w:val="1"/>
      <w:numFmt w:val="decimal"/>
      <w:lvlText w:val="%1)"/>
      <w:lvlJc w:val="left"/>
      <w:pPr>
        <w:ind w:left="121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23A639C"/>
    <w:multiLevelType w:val="hybridMultilevel"/>
    <w:tmpl w:val="2D0817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8A5C85"/>
    <w:multiLevelType w:val="hybridMultilevel"/>
    <w:tmpl w:val="B370880A"/>
    <w:lvl w:ilvl="0" w:tplc="E65AB1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535AF5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D54B05"/>
    <w:multiLevelType w:val="hybridMultilevel"/>
    <w:tmpl w:val="8A869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F610D9"/>
    <w:multiLevelType w:val="hybridMultilevel"/>
    <w:tmpl w:val="94BA4F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EE9D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DB3097"/>
    <w:multiLevelType w:val="hybridMultilevel"/>
    <w:tmpl w:val="8E0AABF8"/>
    <w:lvl w:ilvl="0" w:tplc="D95C5CA2">
      <w:start w:val="1"/>
      <w:numFmt w:val="decimal"/>
      <w:lvlText w:val="%1)"/>
      <w:lvlJc w:val="left"/>
      <w:pPr>
        <w:ind w:left="92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D7257E2"/>
    <w:multiLevelType w:val="hybridMultilevel"/>
    <w:tmpl w:val="45705172"/>
    <w:lvl w:ilvl="0" w:tplc="F3D84618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DF20A53"/>
    <w:multiLevelType w:val="hybridMultilevel"/>
    <w:tmpl w:val="46ACB044"/>
    <w:lvl w:ilvl="0" w:tplc="CEA08DA4">
      <w:start w:val="1"/>
      <w:numFmt w:val="decimal"/>
      <w:lvlText w:val="%1)"/>
      <w:lvlJc w:val="left"/>
      <w:pPr>
        <w:ind w:left="1015" w:hanging="360"/>
      </w:pPr>
      <w:rPr>
        <w:rFonts w:ascii="Arial" w:eastAsiaTheme="minorEastAs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35" w:hanging="360"/>
      </w:pPr>
    </w:lvl>
    <w:lvl w:ilvl="2" w:tplc="0415001B" w:tentative="1">
      <w:start w:val="1"/>
      <w:numFmt w:val="lowerRoman"/>
      <w:lvlText w:val="%3."/>
      <w:lvlJc w:val="right"/>
      <w:pPr>
        <w:ind w:left="2455" w:hanging="180"/>
      </w:pPr>
    </w:lvl>
    <w:lvl w:ilvl="3" w:tplc="0415000F" w:tentative="1">
      <w:start w:val="1"/>
      <w:numFmt w:val="decimal"/>
      <w:lvlText w:val="%4."/>
      <w:lvlJc w:val="left"/>
      <w:pPr>
        <w:ind w:left="3175" w:hanging="360"/>
      </w:pPr>
    </w:lvl>
    <w:lvl w:ilvl="4" w:tplc="04150019" w:tentative="1">
      <w:start w:val="1"/>
      <w:numFmt w:val="lowerLetter"/>
      <w:lvlText w:val="%5."/>
      <w:lvlJc w:val="left"/>
      <w:pPr>
        <w:ind w:left="3895" w:hanging="360"/>
      </w:pPr>
    </w:lvl>
    <w:lvl w:ilvl="5" w:tplc="0415001B" w:tentative="1">
      <w:start w:val="1"/>
      <w:numFmt w:val="lowerRoman"/>
      <w:lvlText w:val="%6."/>
      <w:lvlJc w:val="right"/>
      <w:pPr>
        <w:ind w:left="4615" w:hanging="180"/>
      </w:pPr>
    </w:lvl>
    <w:lvl w:ilvl="6" w:tplc="0415000F" w:tentative="1">
      <w:start w:val="1"/>
      <w:numFmt w:val="decimal"/>
      <w:lvlText w:val="%7."/>
      <w:lvlJc w:val="left"/>
      <w:pPr>
        <w:ind w:left="5335" w:hanging="360"/>
      </w:pPr>
    </w:lvl>
    <w:lvl w:ilvl="7" w:tplc="04150019" w:tentative="1">
      <w:start w:val="1"/>
      <w:numFmt w:val="lowerLetter"/>
      <w:lvlText w:val="%8."/>
      <w:lvlJc w:val="left"/>
      <w:pPr>
        <w:ind w:left="6055" w:hanging="360"/>
      </w:pPr>
    </w:lvl>
    <w:lvl w:ilvl="8" w:tplc="0415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21" w15:restartNumberingAfterBreak="0">
    <w:nsid w:val="211C6103"/>
    <w:multiLevelType w:val="hybridMultilevel"/>
    <w:tmpl w:val="86084F38"/>
    <w:lvl w:ilvl="0" w:tplc="836C3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7B1788F"/>
    <w:multiLevelType w:val="hybridMultilevel"/>
    <w:tmpl w:val="99B88CF8"/>
    <w:lvl w:ilvl="0" w:tplc="95FEE058">
      <w:start w:val="1"/>
      <w:numFmt w:val="decimal"/>
      <w:lvlText w:val="%1)"/>
      <w:lvlJc w:val="left"/>
      <w:pPr>
        <w:ind w:left="1080" w:hanging="360"/>
      </w:pPr>
      <w:rPr>
        <w:rFonts w:ascii="Arial" w:eastAsia="Arial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B64470D"/>
    <w:multiLevelType w:val="hybridMultilevel"/>
    <w:tmpl w:val="7AFED850"/>
    <w:lvl w:ilvl="0" w:tplc="2264D052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D0128E"/>
    <w:multiLevelType w:val="hybridMultilevel"/>
    <w:tmpl w:val="1C705614"/>
    <w:lvl w:ilvl="0" w:tplc="A0127B1C">
      <w:start w:val="1"/>
      <w:numFmt w:val="decimal"/>
      <w:lvlText w:val="%1."/>
      <w:lvlJc w:val="left"/>
      <w:pPr>
        <w:ind w:left="785" w:hanging="360"/>
      </w:pPr>
      <w:rPr>
        <w:rFonts w:ascii="Arial" w:eastAsiaTheme="minorEastAsia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33E92102"/>
    <w:multiLevelType w:val="hybridMultilevel"/>
    <w:tmpl w:val="17348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49A7AF8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F53B66"/>
    <w:multiLevelType w:val="hybridMultilevel"/>
    <w:tmpl w:val="4FF6F7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8B4FCD"/>
    <w:multiLevelType w:val="hybridMultilevel"/>
    <w:tmpl w:val="4BF688E2"/>
    <w:lvl w:ilvl="0" w:tplc="F03CF3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B3300B"/>
    <w:multiLevelType w:val="hybridMultilevel"/>
    <w:tmpl w:val="D65E7F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F0107D"/>
    <w:multiLevelType w:val="hybridMultilevel"/>
    <w:tmpl w:val="6AE2C722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A47755"/>
    <w:multiLevelType w:val="hybridMultilevel"/>
    <w:tmpl w:val="05C83264"/>
    <w:lvl w:ilvl="0" w:tplc="6520F1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2F24CEA"/>
    <w:multiLevelType w:val="hybridMultilevel"/>
    <w:tmpl w:val="CC3E1214"/>
    <w:lvl w:ilvl="0" w:tplc="C99C025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3A36855"/>
    <w:multiLevelType w:val="hybridMultilevel"/>
    <w:tmpl w:val="FCAE61B6"/>
    <w:lvl w:ilvl="0" w:tplc="00CE32E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A53D7C"/>
    <w:multiLevelType w:val="hybridMultilevel"/>
    <w:tmpl w:val="AD60B9A2"/>
    <w:lvl w:ilvl="0" w:tplc="F3467C2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E55C69"/>
    <w:multiLevelType w:val="hybridMultilevel"/>
    <w:tmpl w:val="1DAA66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EA0327"/>
    <w:multiLevelType w:val="hybridMultilevel"/>
    <w:tmpl w:val="E7147F84"/>
    <w:lvl w:ilvl="0" w:tplc="00204B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EEE0682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</w:rPr>
    </w:lvl>
    <w:lvl w:ilvl="2" w:tplc="04150011">
      <w:start w:val="1"/>
      <w:numFmt w:val="decimal"/>
      <w:lvlText w:val="%3)"/>
      <w:lvlJc w:val="left"/>
      <w:pPr>
        <w:ind w:left="1070" w:hanging="360"/>
      </w:pPr>
      <w:rPr>
        <w:rFonts w:hint="default"/>
      </w:rPr>
    </w:lvl>
    <w:lvl w:ilvl="3" w:tplc="5F5E0DBA">
      <w:start w:val="1"/>
      <w:numFmt w:val="lowerLetter"/>
      <w:lvlText w:val="%4)"/>
      <w:lvlJc w:val="left"/>
      <w:pPr>
        <w:ind w:left="106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727675"/>
    <w:multiLevelType w:val="hybridMultilevel"/>
    <w:tmpl w:val="B5680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F2865B4">
      <w:start w:val="1"/>
      <w:numFmt w:val="decimal"/>
      <w:lvlText w:val="%2."/>
      <w:lvlJc w:val="left"/>
      <w:pPr>
        <w:ind w:left="501" w:hanging="36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335789"/>
    <w:multiLevelType w:val="hybridMultilevel"/>
    <w:tmpl w:val="E00E2A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A5653D"/>
    <w:multiLevelType w:val="hybridMultilevel"/>
    <w:tmpl w:val="1842FEF2"/>
    <w:lvl w:ilvl="0" w:tplc="04150011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9" w15:restartNumberingAfterBreak="0">
    <w:nsid w:val="5CB13C54"/>
    <w:multiLevelType w:val="hybridMultilevel"/>
    <w:tmpl w:val="AC8851DA"/>
    <w:lvl w:ilvl="0" w:tplc="0415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D485B23"/>
    <w:multiLevelType w:val="hybridMultilevel"/>
    <w:tmpl w:val="948E873C"/>
    <w:lvl w:ilvl="0" w:tplc="A724B5F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B2F8886C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440B17"/>
    <w:multiLevelType w:val="hybridMultilevel"/>
    <w:tmpl w:val="A4ACC808"/>
    <w:lvl w:ilvl="0" w:tplc="6AE07F5C">
      <w:start w:val="1"/>
      <w:numFmt w:val="decimal"/>
      <w:lvlText w:val="%1)"/>
      <w:lvlJc w:val="left"/>
      <w:pPr>
        <w:ind w:left="92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5F580846"/>
    <w:multiLevelType w:val="hybridMultilevel"/>
    <w:tmpl w:val="68E233C6"/>
    <w:lvl w:ilvl="0" w:tplc="8C24C3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18032E4"/>
    <w:multiLevelType w:val="hybridMultilevel"/>
    <w:tmpl w:val="B872875A"/>
    <w:lvl w:ilvl="0" w:tplc="0E50638E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21C14F5"/>
    <w:multiLevelType w:val="hybridMultilevel"/>
    <w:tmpl w:val="C186A9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3D6935"/>
    <w:multiLevelType w:val="hybridMultilevel"/>
    <w:tmpl w:val="50A4182E"/>
    <w:lvl w:ilvl="0" w:tplc="EC5AFA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0C2456"/>
    <w:multiLevelType w:val="hybridMultilevel"/>
    <w:tmpl w:val="20C6D2E2"/>
    <w:lvl w:ilvl="0" w:tplc="C20832EA">
      <w:start w:val="1"/>
      <w:numFmt w:val="decimal"/>
      <w:lvlText w:val="%1)"/>
      <w:lvlJc w:val="left"/>
      <w:pPr>
        <w:ind w:left="92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69830370"/>
    <w:multiLevelType w:val="hybridMultilevel"/>
    <w:tmpl w:val="25E078BA"/>
    <w:lvl w:ilvl="0" w:tplc="04150017">
      <w:start w:val="1"/>
      <w:numFmt w:val="lowerLetter"/>
      <w:lvlText w:val="%1)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8" w15:restartNumberingAfterBreak="0">
    <w:nsid w:val="6A7268D7"/>
    <w:multiLevelType w:val="multilevel"/>
    <w:tmpl w:val="BD6C78DA"/>
    <w:lvl w:ilvl="0">
      <w:start w:val="1"/>
      <w:numFmt w:val="decimal"/>
      <w:lvlText w:val="%1."/>
      <w:lvlJc w:val="left"/>
      <w:pPr>
        <w:tabs>
          <w:tab w:val="num" w:pos="0"/>
        </w:tabs>
        <w:ind w:left="6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65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37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09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281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53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25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497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5694" w:hanging="180"/>
      </w:pPr>
    </w:lvl>
  </w:abstractNum>
  <w:abstractNum w:abstractNumId="49" w15:restartNumberingAfterBreak="0">
    <w:nsid w:val="6B237443"/>
    <w:multiLevelType w:val="hybridMultilevel"/>
    <w:tmpl w:val="C87E1940"/>
    <w:lvl w:ilvl="0" w:tplc="2A3A44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1D7040"/>
    <w:multiLevelType w:val="hybridMultilevel"/>
    <w:tmpl w:val="51EC242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7A5315B8"/>
    <w:multiLevelType w:val="hybridMultilevel"/>
    <w:tmpl w:val="5BF41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E8E75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613C81"/>
    <w:multiLevelType w:val="hybridMultilevel"/>
    <w:tmpl w:val="0E08B10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0364C4"/>
    <w:multiLevelType w:val="hybridMultilevel"/>
    <w:tmpl w:val="0EE4A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7A287F"/>
    <w:multiLevelType w:val="hybridMultilevel"/>
    <w:tmpl w:val="030E9AAC"/>
    <w:lvl w:ilvl="0" w:tplc="180021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7E653224"/>
    <w:multiLevelType w:val="hybridMultilevel"/>
    <w:tmpl w:val="139A40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777C47"/>
    <w:multiLevelType w:val="hybridMultilevel"/>
    <w:tmpl w:val="E398CF70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65369182">
    <w:abstractNumId w:val="32"/>
  </w:num>
  <w:num w:numId="2" w16cid:durableId="1488404197">
    <w:abstractNumId w:val="49"/>
  </w:num>
  <w:num w:numId="3" w16cid:durableId="249579545">
    <w:abstractNumId w:val="12"/>
  </w:num>
  <w:num w:numId="4" w16cid:durableId="1887912166">
    <w:abstractNumId w:val="37"/>
  </w:num>
  <w:num w:numId="5" w16cid:durableId="70806543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7187206">
    <w:abstractNumId w:val="48"/>
  </w:num>
  <w:num w:numId="7" w16cid:durableId="569927165">
    <w:abstractNumId w:val="56"/>
  </w:num>
  <w:num w:numId="8" w16cid:durableId="452216571">
    <w:abstractNumId w:val="53"/>
  </w:num>
  <w:num w:numId="9" w16cid:durableId="398556269">
    <w:abstractNumId w:val="45"/>
  </w:num>
  <w:num w:numId="10" w16cid:durableId="2080322479">
    <w:abstractNumId w:val="29"/>
  </w:num>
  <w:num w:numId="11" w16cid:durableId="1657106883">
    <w:abstractNumId w:val="13"/>
  </w:num>
  <w:num w:numId="12" w16cid:durableId="1926382943">
    <w:abstractNumId w:val="50"/>
  </w:num>
  <w:num w:numId="13" w16cid:durableId="697661170">
    <w:abstractNumId w:val="40"/>
  </w:num>
  <w:num w:numId="14" w16cid:durableId="956525597">
    <w:abstractNumId w:val="15"/>
  </w:num>
  <w:num w:numId="15" w16cid:durableId="381903600">
    <w:abstractNumId w:val="36"/>
  </w:num>
  <w:num w:numId="16" w16cid:durableId="556212128">
    <w:abstractNumId w:val="25"/>
  </w:num>
  <w:num w:numId="17" w16cid:durableId="697004000">
    <w:abstractNumId w:val="55"/>
  </w:num>
  <w:num w:numId="18" w16cid:durableId="379477518">
    <w:abstractNumId w:val="11"/>
  </w:num>
  <w:num w:numId="19" w16cid:durableId="1047411337">
    <w:abstractNumId w:val="35"/>
  </w:num>
  <w:num w:numId="20" w16cid:durableId="532889474">
    <w:abstractNumId w:val="33"/>
  </w:num>
  <w:num w:numId="21" w16cid:durableId="1091969292">
    <w:abstractNumId w:val="54"/>
  </w:num>
  <w:num w:numId="22" w16cid:durableId="848174768">
    <w:abstractNumId w:val="44"/>
  </w:num>
  <w:num w:numId="23" w16cid:durableId="860706864">
    <w:abstractNumId w:val="46"/>
  </w:num>
  <w:num w:numId="24" w16cid:durableId="675962930">
    <w:abstractNumId w:val="14"/>
  </w:num>
  <w:num w:numId="25" w16cid:durableId="1074670040">
    <w:abstractNumId w:val="22"/>
  </w:num>
  <w:num w:numId="26" w16cid:durableId="241841853">
    <w:abstractNumId w:val="20"/>
  </w:num>
  <w:num w:numId="27" w16cid:durableId="453058095">
    <w:abstractNumId w:val="19"/>
  </w:num>
  <w:num w:numId="28" w16cid:durableId="659045918">
    <w:abstractNumId w:val="34"/>
  </w:num>
  <w:num w:numId="29" w16cid:durableId="1056585179">
    <w:abstractNumId w:val="23"/>
  </w:num>
  <w:num w:numId="30" w16cid:durableId="710568759">
    <w:abstractNumId w:val="39"/>
  </w:num>
  <w:num w:numId="31" w16cid:durableId="653460737">
    <w:abstractNumId w:val="43"/>
  </w:num>
  <w:num w:numId="32" w16cid:durableId="909654566">
    <w:abstractNumId w:val="41"/>
  </w:num>
  <w:num w:numId="33" w16cid:durableId="363988156">
    <w:abstractNumId w:val="18"/>
  </w:num>
  <w:num w:numId="34" w16cid:durableId="55443925">
    <w:abstractNumId w:val="30"/>
  </w:num>
  <w:num w:numId="35" w16cid:durableId="511453057">
    <w:abstractNumId w:val="21"/>
  </w:num>
  <w:num w:numId="36" w16cid:durableId="756245833">
    <w:abstractNumId w:val="24"/>
  </w:num>
  <w:num w:numId="37" w16cid:durableId="1150630065">
    <w:abstractNumId w:val="42"/>
  </w:num>
  <w:num w:numId="38" w16cid:durableId="941260783">
    <w:abstractNumId w:val="31"/>
  </w:num>
  <w:num w:numId="39" w16cid:durableId="2146658826">
    <w:abstractNumId w:val="26"/>
  </w:num>
  <w:num w:numId="40" w16cid:durableId="1971743927">
    <w:abstractNumId w:val="38"/>
  </w:num>
  <w:num w:numId="41" w16cid:durableId="46990120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3437979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9370214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07324514">
    <w:abstractNumId w:val="16"/>
  </w:num>
  <w:num w:numId="45" w16cid:durableId="1366252948">
    <w:abstractNumId w:val="17"/>
  </w:num>
  <w:num w:numId="46" w16cid:durableId="144461088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64284880">
    <w:abstractNumId w:val="2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A48"/>
    <w:rsid w:val="000006DD"/>
    <w:rsid w:val="00001975"/>
    <w:rsid w:val="00007090"/>
    <w:rsid w:val="0001116D"/>
    <w:rsid w:val="000225DD"/>
    <w:rsid w:val="00027D44"/>
    <w:rsid w:val="00032FE1"/>
    <w:rsid w:val="00036263"/>
    <w:rsid w:val="00037B60"/>
    <w:rsid w:val="00037F4C"/>
    <w:rsid w:val="00040B99"/>
    <w:rsid w:val="00042668"/>
    <w:rsid w:val="00053B26"/>
    <w:rsid w:val="00054D16"/>
    <w:rsid w:val="000579C1"/>
    <w:rsid w:val="00064F0E"/>
    <w:rsid w:val="00070C17"/>
    <w:rsid w:val="000768CE"/>
    <w:rsid w:val="00080598"/>
    <w:rsid w:val="00081635"/>
    <w:rsid w:val="000836D4"/>
    <w:rsid w:val="000837E2"/>
    <w:rsid w:val="00084B86"/>
    <w:rsid w:val="000870D1"/>
    <w:rsid w:val="00087C97"/>
    <w:rsid w:val="00090C4C"/>
    <w:rsid w:val="000910DF"/>
    <w:rsid w:val="00092F58"/>
    <w:rsid w:val="00094F73"/>
    <w:rsid w:val="000A348E"/>
    <w:rsid w:val="000A6589"/>
    <w:rsid w:val="000A759E"/>
    <w:rsid w:val="000B0C20"/>
    <w:rsid w:val="000B2E3A"/>
    <w:rsid w:val="000B304C"/>
    <w:rsid w:val="000C1B78"/>
    <w:rsid w:val="000C25FF"/>
    <w:rsid w:val="000D0E3B"/>
    <w:rsid w:val="000F5E91"/>
    <w:rsid w:val="000F7BAB"/>
    <w:rsid w:val="00100FCA"/>
    <w:rsid w:val="001075A0"/>
    <w:rsid w:val="0011626D"/>
    <w:rsid w:val="001234DD"/>
    <w:rsid w:val="00124D91"/>
    <w:rsid w:val="00136CFF"/>
    <w:rsid w:val="00163710"/>
    <w:rsid w:val="00164F40"/>
    <w:rsid w:val="00170C91"/>
    <w:rsid w:val="001830E7"/>
    <w:rsid w:val="0018496A"/>
    <w:rsid w:val="001918A5"/>
    <w:rsid w:val="001920FA"/>
    <w:rsid w:val="00192883"/>
    <w:rsid w:val="00194804"/>
    <w:rsid w:val="00197770"/>
    <w:rsid w:val="001A1907"/>
    <w:rsid w:val="001A2701"/>
    <w:rsid w:val="001A33F3"/>
    <w:rsid w:val="001A3F46"/>
    <w:rsid w:val="001A52FD"/>
    <w:rsid w:val="001A659B"/>
    <w:rsid w:val="001A76B1"/>
    <w:rsid w:val="001B2601"/>
    <w:rsid w:val="001B30FF"/>
    <w:rsid w:val="001B4073"/>
    <w:rsid w:val="001C1E86"/>
    <w:rsid w:val="001C3B71"/>
    <w:rsid w:val="001C5562"/>
    <w:rsid w:val="001D1516"/>
    <w:rsid w:val="001D3E87"/>
    <w:rsid w:val="001F05C3"/>
    <w:rsid w:val="001F13B9"/>
    <w:rsid w:val="001F35B3"/>
    <w:rsid w:val="001F78A9"/>
    <w:rsid w:val="00200AB2"/>
    <w:rsid w:val="00201157"/>
    <w:rsid w:val="002137AE"/>
    <w:rsid w:val="0022126B"/>
    <w:rsid w:val="00221C07"/>
    <w:rsid w:val="00223A78"/>
    <w:rsid w:val="00231992"/>
    <w:rsid w:val="00235F46"/>
    <w:rsid w:val="00236E0A"/>
    <w:rsid w:val="00244D6A"/>
    <w:rsid w:val="00247DAD"/>
    <w:rsid w:val="00255486"/>
    <w:rsid w:val="0027294B"/>
    <w:rsid w:val="00282CC5"/>
    <w:rsid w:val="002856B2"/>
    <w:rsid w:val="00285C3C"/>
    <w:rsid w:val="00290DD5"/>
    <w:rsid w:val="00291446"/>
    <w:rsid w:val="002939D8"/>
    <w:rsid w:val="002973DB"/>
    <w:rsid w:val="00297991"/>
    <w:rsid w:val="00297EBB"/>
    <w:rsid w:val="002A4189"/>
    <w:rsid w:val="002B2CB5"/>
    <w:rsid w:val="002B5CDF"/>
    <w:rsid w:val="002B7BC8"/>
    <w:rsid w:val="002C3DD7"/>
    <w:rsid w:val="002C586E"/>
    <w:rsid w:val="002D7E1E"/>
    <w:rsid w:val="002E33E9"/>
    <w:rsid w:val="002E3A6A"/>
    <w:rsid w:val="002E6009"/>
    <w:rsid w:val="002F0072"/>
    <w:rsid w:val="002F209E"/>
    <w:rsid w:val="002F7413"/>
    <w:rsid w:val="003018C7"/>
    <w:rsid w:val="00301B8C"/>
    <w:rsid w:val="0030607D"/>
    <w:rsid w:val="003063B1"/>
    <w:rsid w:val="0031008C"/>
    <w:rsid w:val="00321388"/>
    <w:rsid w:val="0032260E"/>
    <w:rsid w:val="00332916"/>
    <w:rsid w:val="003378D5"/>
    <w:rsid w:val="00342C1D"/>
    <w:rsid w:val="0034409E"/>
    <w:rsid w:val="00346115"/>
    <w:rsid w:val="00346AC7"/>
    <w:rsid w:val="003506D3"/>
    <w:rsid w:val="00357D6B"/>
    <w:rsid w:val="00361EBF"/>
    <w:rsid w:val="0037646B"/>
    <w:rsid w:val="00376624"/>
    <w:rsid w:val="003810C4"/>
    <w:rsid w:val="00381A49"/>
    <w:rsid w:val="00382269"/>
    <w:rsid w:val="00385F8C"/>
    <w:rsid w:val="0039202E"/>
    <w:rsid w:val="0039213E"/>
    <w:rsid w:val="0039622E"/>
    <w:rsid w:val="0039662C"/>
    <w:rsid w:val="00396E18"/>
    <w:rsid w:val="003A2594"/>
    <w:rsid w:val="003B59BA"/>
    <w:rsid w:val="003C324E"/>
    <w:rsid w:val="003C4D3B"/>
    <w:rsid w:val="003C6C2C"/>
    <w:rsid w:val="003C6D0C"/>
    <w:rsid w:val="003D54FD"/>
    <w:rsid w:val="003F025B"/>
    <w:rsid w:val="003F0953"/>
    <w:rsid w:val="003F3191"/>
    <w:rsid w:val="003F3FC3"/>
    <w:rsid w:val="003F68E7"/>
    <w:rsid w:val="003F6E25"/>
    <w:rsid w:val="00400782"/>
    <w:rsid w:val="00401D08"/>
    <w:rsid w:val="00403497"/>
    <w:rsid w:val="00404562"/>
    <w:rsid w:val="0041023B"/>
    <w:rsid w:val="00421FA0"/>
    <w:rsid w:val="00423B82"/>
    <w:rsid w:val="004244D1"/>
    <w:rsid w:val="004248E9"/>
    <w:rsid w:val="0042777C"/>
    <w:rsid w:val="0043254B"/>
    <w:rsid w:val="00435E04"/>
    <w:rsid w:val="00442EDA"/>
    <w:rsid w:val="0044393D"/>
    <w:rsid w:val="0045213C"/>
    <w:rsid w:val="00463865"/>
    <w:rsid w:val="00465C4E"/>
    <w:rsid w:val="00473924"/>
    <w:rsid w:val="00474919"/>
    <w:rsid w:val="00477E64"/>
    <w:rsid w:val="00480C69"/>
    <w:rsid w:val="00493FC5"/>
    <w:rsid w:val="00496B51"/>
    <w:rsid w:val="004B014E"/>
    <w:rsid w:val="004B1753"/>
    <w:rsid w:val="004B5759"/>
    <w:rsid w:val="004B76E8"/>
    <w:rsid w:val="004C17B5"/>
    <w:rsid w:val="004C2B2B"/>
    <w:rsid w:val="004C371F"/>
    <w:rsid w:val="004C7B30"/>
    <w:rsid w:val="004D4EE7"/>
    <w:rsid w:val="004D52F4"/>
    <w:rsid w:val="004D6B8F"/>
    <w:rsid w:val="004E5BD4"/>
    <w:rsid w:val="004F12A6"/>
    <w:rsid w:val="004F4F6F"/>
    <w:rsid w:val="004F549F"/>
    <w:rsid w:val="00502578"/>
    <w:rsid w:val="00503340"/>
    <w:rsid w:val="0050751B"/>
    <w:rsid w:val="00526148"/>
    <w:rsid w:val="00534C8F"/>
    <w:rsid w:val="005403CE"/>
    <w:rsid w:val="0054333E"/>
    <w:rsid w:val="00543EFE"/>
    <w:rsid w:val="00550DEB"/>
    <w:rsid w:val="00552FC5"/>
    <w:rsid w:val="00553233"/>
    <w:rsid w:val="00553CD4"/>
    <w:rsid w:val="00554733"/>
    <w:rsid w:val="00560200"/>
    <w:rsid w:val="005617A1"/>
    <w:rsid w:val="0056327F"/>
    <w:rsid w:val="00565C21"/>
    <w:rsid w:val="00571968"/>
    <w:rsid w:val="005745AE"/>
    <w:rsid w:val="0058460A"/>
    <w:rsid w:val="00584D26"/>
    <w:rsid w:val="00584F40"/>
    <w:rsid w:val="00591DF7"/>
    <w:rsid w:val="00592B6D"/>
    <w:rsid w:val="005A2BA8"/>
    <w:rsid w:val="005A69C8"/>
    <w:rsid w:val="005B377D"/>
    <w:rsid w:val="005B3E10"/>
    <w:rsid w:val="005B464F"/>
    <w:rsid w:val="005C2368"/>
    <w:rsid w:val="005C30A9"/>
    <w:rsid w:val="005C697E"/>
    <w:rsid w:val="005D26C3"/>
    <w:rsid w:val="005E0454"/>
    <w:rsid w:val="005E2618"/>
    <w:rsid w:val="005F4CFD"/>
    <w:rsid w:val="00601893"/>
    <w:rsid w:val="00602B54"/>
    <w:rsid w:val="0060347E"/>
    <w:rsid w:val="00603E85"/>
    <w:rsid w:val="006047C5"/>
    <w:rsid w:val="00605EDF"/>
    <w:rsid w:val="00606F87"/>
    <w:rsid w:val="0060799A"/>
    <w:rsid w:val="006101E4"/>
    <w:rsid w:val="00610F34"/>
    <w:rsid w:val="0061609B"/>
    <w:rsid w:val="0061775E"/>
    <w:rsid w:val="006260FC"/>
    <w:rsid w:val="00626393"/>
    <w:rsid w:val="0063363A"/>
    <w:rsid w:val="00634BCE"/>
    <w:rsid w:val="00640D74"/>
    <w:rsid w:val="00644A03"/>
    <w:rsid w:val="00645938"/>
    <w:rsid w:val="0065184E"/>
    <w:rsid w:val="00652C5C"/>
    <w:rsid w:val="00652DED"/>
    <w:rsid w:val="006539DC"/>
    <w:rsid w:val="0066254E"/>
    <w:rsid w:val="00663ABA"/>
    <w:rsid w:val="0067207E"/>
    <w:rsid w:val="00676F44"/>
    <w:rsid w:val="00680CB7"/>
    <w:rsid w:val="00681DB1"/>
    <w:rsid w:val="006859CD"/>
    <w:rsid w:val="006929CE"/>
    <w:rsid w:val="006938F0"/>
    <w:rsid w:val="00695ED6"/>
    <w:rsid w:val="006B1F01"/>
    <w:rsid w:val="006C30C7"/>
    <w:rsid w:val="006D0B04"/>
    <w:rsid w:val="006D6F73"/>
    <w:rsid w:val="006D7C9F"/>
    <w:rsid w:val="006F06B7"/>
    <w:rsid w:val="006F0A52"/>
    <w:rsid w:val="006F4313"/>
    <w:rsid w:val="006F6D3C"/>
    <w:rsid w:val="006F7CFD"/>
    <w:rsid w:val="0070374A"/>
    <w:rsid w:val="00703A1E"/>
    <w:rsid w:val="00704765"/>
    <w:rsid w:val="00715120"/>
    <w:rsid w:val="007269CA"/>
    <w:rsid w:val="00726DF1"/>
    <w:rsid w:val="00727C50"/>
    <w:rsid w:val="00735697"/>
    <w:rsid w:val="00740B97"/>
    <w:rsid w:val="007437C8"/>
    <w:rsid w:val="00766940"/>
    <w:rsid w:val="00785CC0"/>
    <w:rsid w:val="00786349"/>
    <w:rsid w:val="00793F93"/>
    <w:rsid w:val="007A18E7"/>
    <w:rsid w:val="007A455E"/>
    <w:rsid w:val="007B4A48"/>
    <w:rsid w:val="007B5552"/>
    <w:rsid w:val="007B6ADC"/>
    <w:rsid w:val="007C3873"/>
    <w:rsid w:val="007D0C20"/>
    <w:rsid w:val="007D2BB4"/>
    <w:rsid w:val="007D4947"/>
    <w:rsid w:val="007E3C01"/>
    <w:rsid w:val="007E6BA2"/>
    <w:rsid w:val="007E6CAF"/>
    <w:rsid w:val="007F1682"/>
    <w:rsid w:val="007F3C4F"/>
    <w:rsid w:val="0080671B"/>
    <w:rsid w:val="008128FC"/>
    <w:rsid w:val="008146E0"/>
    <w:rsid w:val="00814C66"/>
    <w:rsid w:val="00814CB2"/>
    <w:rsid w:val="00824BE0"/>
    <w:rsid w:val="008256D5"/>
    <w:rsid w:val="0082777E"/>
    <w:rsid w:val="00832046"/>
    <w:rsid w:val="00836102"/>
    <w:rsid w:val="00847024"/>
    <w:rsid w:val="008471AF"/>
    <w:rsid w:val="00850E96"/>
    <w:rsid w:val="008518CE"/>
    <w:rsid w:val="0085463C"/>
    <w:rsid w:val="008562BC"/>
    <w:rsid w:val="00860280"/>
    <w:rsid w:val="0087253D"/>
    <w:rsid w:val="00874CD0"/>
    <w:rsid w:val="00875A7B"/>
    <w:rsid w:val="0087799A"/>
    <w:rsid w:val="00877B6F"/>
    <w:rsid w:val="008819FC"/>
    <w:rsid w:val="00882653"/>
    <w:rsid w:val="00882724"/>
    <w:rsid w:val="00883D6F"/>
    <w:rsid w:val="00884046"/>
    <w:rsid w:val="008876E5"/>
    <w:rsid w:val="00890293"/>
    <w:rsid w:val="00891975"/>
    <w:rsid w:val="008956F6"/>
    <w:rsid w:val="00896816"/>
    <w:rsid w:val="008A3937"/>
    <w:rsid w:val="008A3E9B"/>
    <w:rsid w:val="008A6A65"/>
    <w:rsid w:val="008A7540"/>
    <w:rsid w:val="008B19B6"/>
    <w:rsid w:val="008B791A"/>
    <w:rsid w:val="008C115F"/>
    <w:rsid w:val="008C244F"/>
    <w:rsid w:val="008C4B46"/>
    <w:rsid w:val="008D07B9"/>
    <w:rsid w:val="008E187E"/>
    <w:rsid w:val="008F0254"/>
    <w:rsid w:val="008F4307"/>
    <w:rsid w:val="008F51AB"/>
    <w:rsid w:val="008F5A21"/>
    <w:rsid w:val="008F780B"/>
    <w:rsid w:val="008F7B54"/>
    <w:rsid w:val="00901F2F"/>
    <w:rsid w:val="009065B3"/>
    <w:rsid w:val="00906ED9"/>
    <w:rsid w:val="00920765"/>
    <w:rsid w:val="0092342D"/>
    <w:rsid w:val="009312AF"/>
    <w:rsid w:val="0093306C"/>
    <w:rsid w:val="009349F6"/>
    <w:rsid w:val="00943142"/>
    <w:rsid w:val="00943584"/>
    <w:rsid w:val="00945A93"/>
    <w:rsid w:val="00962B70"/>
    <w:rsid w:val="00964C04"/>
    <w:rsid w:val="009715ED"/>
    <w:rsid w:val="00973A13"/>
    <w:rsid w:val="00974650"/>
    <w:rsid w:val="00975307"/>
    <w:rsid w:val="009776D7"/>
    <w:rsid w:val="00980C5A"/>
    <w:rsid w:val="00984FD8"/>
    <w:rsid w:val="009A0CBF"/>
    <w:rsid w:val="009B28E4"/>
    <w:rsid w:val="009B2F5C"/>
    <w:rsid w:val="009C35CA"/>
    <w:rsid w:val="009C7861"/>
    <w:rsid w:val="009D1815"/>
    <w:rsid w:val="009D4D90"/>
    <w:rsid w:val="009D5522"/>
    <w:rsid w:val="009D6308"/>
    <w:rsid w:val="009D787D"/>
    <w:rsid w:val="009E3699"/>
    <w:rsid w:val="009E3F78"/>
    <w:rsid w:val="009E42DA"/>
    <w:rsid w:val="009E49A3"/>
    <w:rsid w:val="009F1483"/>
    <w:rsid w:val="009F22C9"/>
    <w:rsid w:val="009F2E3E"/>
    <w:rsid w:val="009F373F"/>
    <w:rsid w:val="009F57B2"/>
    <w:rsid w:val="00A06DC0"/>
    <w:rsid w:val="00A331AF"/>
    <w:rsid w:val="00A359DD"/>
    <w:rsid w:val="00A4443B"/>
    <w:rsid w:val="00A44912"/>
    <w:rsid w:val="00A464CC"/>
    <w:rsid w:val="00A552CF"/>
    <w:rsid w:val="00A632AE"/>
    <w:rsid w:val="00A6332C"/>
    <w:rsid w:val="00A640CA"/>
    <w:rsid w:val="00A645E8"/>
    <w:rsid w:val="00A64EBE"/>
    <w:rsid w:val="00A75192"/>
    <w:rsid w:val="00A844DF"/>
    <w:rsid w:val="00A950F0"/>
    <w:rsid w:val="00A97E31"/>
    <w:rsid w:val="00AA13C8"/>
    <w:rsid w:val="00AA50D5"/>
    <w:rsid w:val="00AA5BF9"/>
    <w:rsid w:val="00AB1C3B"/>
    <w:rsid w:val="00AB4882"/>
    <w:rsid w:val="00AB6587"/>
    <w:rsid w:val="00AC0E7C"/>
    <w:rsid w:val="00AC529D"/>
    <w:rsid w:val="00AD0E0F"/>
    <w:rsid w:val="00AD2E62"/>
    <w:rsid w:val="00AD3A57"/>
    <w:rsid w:val="00AE09C1"/>
    <w:rsid w:val="00AE0C84"/>
    <w:rsid w:val="00AE34F5"/>
    <w:rsid w:val="00B0151E"/>
    <w:rsid w:val="00B02DF0"/>
    <w:rsid w:val="00B03456"/>
    <w:rsid w:val="00B06C79"/>
    <w:rsid w:val="00B12F30"/>
    <w:rsid w:val="00B132ED"/>
    <w:rsid w:val="00B245C3"/>
    <w:rsid w:val="00B34B1F"/>
    <w:rsid w:val="00B34F65"/>
    <w:rsid w:val="00B41822"/>
    <w:rsid w:val="00B4186E"/>
    <w:rsid w:val="00B4279E"/>
    <w:rsid w:val="00B469A7"/>
    <w:rsid w:val="00B47F8B"/>
    <w:rsid w:val="00B53359"/>
    <w:rsid w:val="00B611F5"/>
    <w:rsid w:val="00B6140A"/>
    <w:rsid w:val="00B6796D"/>
    <w:rsid w:val="00B759A0"/>
    <w:rsid w:val="00B7708B"/>
    <w:rsid w:val="00B77795"/>
    <w:rsid w:val="00B8368A"/>
    <w:rsid w:val="00B83A89"/>
    <w:rsid w:val="00B94123"/>
    <w:rsid w:val="00B94776"/>
    <w:rsid w:val="00B97623"/>
    <w:rsid w:val="00BA2B1F"/>
    <w:rsid w:val="00BA3B7A"/>
    <w:rsid w:val="00BA68FF"/>
    <w:rsid w:val="00BB4C6F"/>
    <w:rsid w:val="00BB4CB7"/>
    <w:rsid w:val="00BB4E56"/>
    <w:rsid w:val="00BB69A1"/>
    <w:rsid w:val="00BC3550"/>
    <w:rsid w:val="00BD0C45"/>
    <w:rsid w:val="00BD1A4A"/>
    <w:rsid w:val="00BD1CD2"/>
    <w:rsid w:val="00BD24AE"/>
    <w:rsid w:val="00BE1456"/>
    <w:rsid w:val="00BE33EE"/>
    <w:rsid w:val="00BF080D"/>
    <w:rsid w:val="00BF52AB"/>
    <w:rsid w:val="00C06B4F"/>
    <w:rsid w:val="00C2024B"/>
    <w:rsid w:val="00C315B0"/>
    <w:rsid w:val="00C315F2"/>
    <w:rsid w:val="00C3626A"/>
    <w:rsid w:val="00C36459"/>
    <w:rsid w:val="00C41115"/>
    <w:rsid w:val="00C43E9B"/>
    <w:rsid w:val="00C4713E"/>
    <w:rsid w:val="00C51327"/>
    <w:rsid w:val="00C529FC"/>
    <w:rsid w:val="00C541F5"/>
    <w:rsid w:val="00C56EFD"/>
    <w:rsid w:val="00C575EF"/>
    <w:rsid w:val="00C61E45"/>
    <w:rsid w:val="00C64C1E"/>
    <w:rsid w:val="00C72AD5"/>
    <w:rsid w:val="00C75559"/>
    <w:rsid w:val="00C821F2"/>
    <w:rsid w:val="00C8532B"/>
    <w:rsid w:val="00C87ED2"/>
    <w:rsid w:val="00C90B3C"/>
    <w:rsid w:val="00C93132"/>
    <w:rsid w:val="00C93459"/>
    <w:rsid w:val="00C95737"/>
    <w:rsid w:val="00CA4877"/>
    <w:rsid w:val="00CA55A2"/>
    <w:rsid w:val="00CA5903"/>
    <w:rsid w:val="00CA6171"/>
    <w:rsid w:val="00CB00B1"/>
    <w:rsid w:val="00CB31BE"/>
    <w:rsid w:val="00CC71FE"/>
    <w:rsid w:val="00CE2047"/>
    <w:rsid w:val="00CE2CA9"/>
    <w:rsid w:val="00D01417"/>
    <w:rsid w:val="00D04299"/>
    <w:rsid w:val="00D06917"/>
    <w:rsid w:val="00D120F7"/>
    <w:rsid w:val="00D14DAC"/>
    <w:rsid w:val="00D24479"/>
    <w:rsid w:val="00D2476F"/>
    <w:rsid w:val="00D34C1E"/>
    <w:rsid w:val="00D35CF4"/>
    <w:rsid w:val="00D40BE9"/>
    <w:rsid w:val="00D45448"/>
    <w:rsid w:val="00D51F8D"/>
    <w:rsid w:val="00D52134"/>
    <w:rsid w:val="00D5383F"/>
    <w:rsid w:val="00D57417"/>
    <w:rsid w:val="00D64D6D"/>
    <w:rsid w:val="00D65D9C"/>
    <w:rsid w:val="00D66A64"/>
    <w:rsid w:val="00D733F0"/>
    <w:rsid w:val="00D74B33"/>
    <w:rsid w:val="00D754BD"/>
    <w:rsid w:val="00D775DA"/>
    <w:rsid w:val="00D82D29"/>
    <w:rsid w:val="00D85AAD"/>
    <w:rsid w:val="00D85CE0"/>
    <w:rsid w:val="00D958CF"/>
    <w:rsid w:val="00DA7291"/>
    <w:rsid w:val="00DB0EA5"/>
    <w:rsid w:val="00DB1D0B"/>
    <w:rsid w:val="00DB4133"/>
    <w:rsid w:val="00DC27A6"/>
    <w:rsid w:val="00DC31E0"/>
    <w:rsid w:val="00DE47EF"/>
    <w:rsid w:val="00DE6E27"/>
    <w:rsid w:val="00DE6FC7"/>
    <w:rsid w:val="00DE7857"/>
    <w:rsid w:val="00DF1BC3"/>
    <w:rsid w:val="00DF649A"/>
    <w:rsid w:val="00E103B4"/>
    <w:rsid w:val="00E10971"/>
    <w:rsid w:val="00E10BD3"/>
    <w:rsid w:val="00E124C3"/>
    <w:rsid w:val="00E14B0F"/>
    <w:rsid w:val="00E262FC"/>
    <w:rsid w:val="00E310DF"/>
    <w:rsid w:val="00E31ECA"/>
    <w:rsid w:val="00E42CDB"/>
    <w:rsid w:val="00E4413E"/>
    <w:rsid w:val="00E4503C"/>
    <w:rsid w:val="00E50D24"/>
    <w:rsid w:val="00E52930"/>
    <w:rsid w:val="00E53C0A"/>
    <w:rsid w:val="00E54E9E"/>
    <w:rsid w:val="00E554EC"/>
    <w:rsid w:val="00E7165C"/>
    <w:rsid w:val="00E77474"/>
    <w:rsid w:val="00E80955"/>
    <w:rsid w:val="00E84CC1"/>
    <w:rsid w:val="00E91F67"/>
    <w:rsid w:val="00E91FD7"/>
    <w:rsid w:val="00E92874"/>
    <w:rsid w:val="00EA7BAD"/>
    <w:rsid w:val="00EB529C"/>
    <w:rsid w:val="00EB5AB8"/>
    <w:rsid w:val="00EC21DF"/>
    <w:rsid w:val="00EC4A92"/>
    <w:rsid w:val="00ED1044"/>
    <w:rsid w:val="00ED5468"/>
    <w:rsid w:val="00ED7045"/>
    <w:rsid w:val="00EE0339"/>
    <w:rsid w:val="00EE0FE5"/>
    <w:rsid w:val="00EE10FF"/>
    <w:rsid w:val="00EF760B"/>
    <w:rsid w:val="00F01DE4"/>
    <w:rsid w:val="00F03695"/>
    <w:rsid w:val="00F05137"/>
    <w:rsid w:val="00F07740"/>
    <w:rsid w:val="00F10A07"/>
    <w:rsid w:val="00F10BE3"/>
    <w:rsid w:val="00F11DC9"/>
    <w:rsid w:val="00F16167"/>
    <w:rsid w:val="00F27EA8"/>
    <w:rsid w:val="00F3034F"/>
    <w:rsid w:val="00F36E27"/>
    <w:rsid w:val="00F372D1"/>
    <w:rsid w:val="00F374DF"/>
    <w:rsid w:val="00F4075C"/>
    <w:rsid w:val="00F4158F"/>
    <w:rsid w:val="00F46A26"/>
    <w:rsid w:val="00F4743C"/>
    <w:rsid w:val="00F505C5"/>
    <w:rsid w:val="00F51881"/>
    <w:rsid w:val="00F55C0F"/>
    <w:rsid w:val="00F569EC"/>
    <w:rsid w:val="00F609D6"/>
    <w:rsid w:val="00F630DE"/>
    <w:rsid w:val="00F63DC6"/>
    <w:rsid w:val="00F74A97"/>
    <w:rsid w:val="00F77AD8"/>
    <w:rsid w:val="00F8134D"/>
    <w:rsid w:val="00F81ABE"/>
    <w:rsid w:val="00F84E1B"/>
    <w:rsid w:val="00F85DF9"/>
    <w:rsid w:val="00FA09B4"/>
    <w:rsid w:val="00FA4393"/>
    <w:rsid w:val="00FB63DC"/>
    <w:rsid w:val="00FB7A7A"/>
    <w:rsid w:val="00FC5004"/>
    <w:rsid w:val="00FC5D49"/>
    <w:rsid w:val="00FD1500"/>
    <w:rsid w:val="00FD762C"/>
    <w:rsid w:val="00FE239A"/>
    <w:rsid w:val="00FF1DB0"/>
    <w:rsid w:val="00FF2CDF"/>
    <w:rsid w:val="00FF34ED"/>
    <w:rsid w:val="00FF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97EB0"/>
  <w15:docId w15:val="{143666AF-127D-437C-91B2-DC9539E3E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5E04"/>
    <w:pPr>
      <w:keepNext/>
      <w:widowControl w:val="0"/>
      <w:autoSpaceDE w:val="0"/>
      <w:autoSpaceDN w:val="0"/>
      <w:adjustRightInd w:val="0"/>
      <w:spacing w:before="240" w:after="60" w:line="340" w:lineRule="auto"/>
      <w:ind w:left="280" w:hanging="28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190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List bullet 2,Wypunktowanie,L1,Numerowanie,Data wydania,List Paragraph,CW_Lista,1_literowka Znak,Literowanie Znak,Preambuła Znak,1_literowka,Literowanie,Preambuła,Bullet Number,Body MS Bullet,lp1,Akapit z listą;1_literowka"/>
    <w:basedOn w:val="Normalny"/>
    <w:link w:val="AkapitzlistZnak"/>
    <w:uiPriority w:val="34"/>
    <w:qFormat/>
    <w:rsid w:val="007D0C2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55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54EC"/>
  </w:style>
  <w:style w:type="paragraph" w:styleId="Stopka">
    <w:name w:val="footer"/>
    <w:basedOn w:val="Normalny"/>
    <w:link w:val="StopkaZnak"/>
    <w:uiPriority w:val="99"/>
    <w:unhideWhenUsed/>
    <w:rsid w:val="00E55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54EC"/>
  </w:style>
  <w:style w:type="character" w:customStyle="1" w:styleId="Nagwek1Znak">
    <w:name w:val="Nagłówek 1 Znak"/>
    <w:basedOn w:val="Domylnaczcionkaakapitu"/>
    <w:link w:val="Nagwek1"/>
    <w:uiPriority w:val="9"/>
    <w:rsid w:val="00435E04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D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44912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D66A6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66A6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02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502578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6C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6CA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6CA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6C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6CAF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5184E"/>
    <w:rPr>
      <w:color w:val="0000FF" w:themeColor="hyperlink"/>
      <w:u w:val="single"/>
    </w:rPr>
  </w:style>
  <w:style w:type="paragraph" w:customStyle="1" w:styleId="Normalny1">
    <w:name w:val="Normalny1"/>
    <w:rsid w:val="0061775E"/>
    <w:pPr>
      <w:spacing w:after="0"/>
    </w:pPr>
    <w:rPr>
      <w:rFonts w:ascii="Arial" w:eastAsia="Arial" w:hAnsi="Arial" w:cs="Arial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1A190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kapitzlistZnak">
    <w:name w:val="Akapit z listą Znak"/>
    <w:aliases w:val="Podsis rysunku Znak,List bullet 2 Znak,Wypunktowanie Znak,L1 Znak,Numerowanie Znak,Data wydania Znak,List Paragraph Znak,CW_Lista Znak,1_literowka Znak Znak,Literowanie Znak Znak,Preambuła Znak Znak,1_literowka Znak1,Preambuła Znak1"/>
    <w:basedOn w:val="Domylnaczcionkaakapitu"/>
    <w:link w:val="Akapitzlist"/>
    <w:uiPriority w:val="34"/>
    <w:qFormat/>
    <w:locked/>
    <w:rsid w:val="00977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STJxOXZaMGNvNlFQZFhSQmt2T1kzbXBPTWtnMVg4N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gIBWT1dOG6bnn6eYsc5CRr/IOKzyFz1U/qSvXc+aSdA=</DigestValue>
      </Reference>
      <Reference URI="#INFO">
        <DigestMethod Algorithm="http://www.w3.org/2001/04/xmlenc#sha256"/>
        <DigestValue>mK4rzb5SGLsUUjEKp7Furv8CAdu3VKLGk6GW7CRUrCY=</DigestValue>
      </Reference>
    </SignedInfo>
    <SignatureValue>GZRByLrg7p6pLggtwlInaIpGD7c0sGXiUAux4Rs86o+ZT+cB3SV52iFPJS8CQt7RY86/GIKritpP3SPKI6FtCQ==</SignatureValue>
    <Object Id="INFO">
      <ArrayOfString xmlns:xsd="http://www.w3.org/2001/XMLSchema" xmlns:xsi="http://www.w3.org/2001/XMLSchema-instance" xmlns="">
        <string>6I2q9vZ0co6QPdXRBkvOY3mpOMkg1X84</string>
      </ArrayOfString>
    </Object>
  </Signature>
</WrappedLabelInfo>
</file>

<file path=customXml/itemProps1.xml><?xml version="1.0" encoding="utf-8"?>
<ds:datastoreItem xmlns:ds="http://schemas.openxmlformats.org/officeDocument/2006/customXml" ds:itemID="{1C0AA383-19BF-476B-92D8-F88C4E51CFA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267C434-1D61-4CA7-8346-B2F25233F7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AFFB4D-B5C1-408A-AD3A-E542481C696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4995</Words>
  <Characters>29970</Characters>
  <Application>Microsoft Office Word</Application>
  <DocSecurity>0</DocSecurity>
  <Lines>249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33 WOG</Company>
  <LinksUpToDate>false</LinksUpToDate>
  <CharactersWithSpaces>34896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stysial</dc:creator>
  <cp:lastModifiedBy>Wrona Monika</cp:lastModifiedBy>
  <cp:revision>2</cp:revision>
  <cp:lastPrinted>2026-04-16T13:07:00Z</cp:lastPrinted>
  <dcterms:created xsi:type="dcterms:W3CDTF">2026-04-23T06:36:00Z</dcterms:created>
  <dcterms:modified xsi:type="dcterms:W3CDTF">2026-04-23T06:36:00Z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0a920885-64be-4bef-bd01-e732bae0d287</vt:lpwstr>
  </property>
  <property fmtid="{D5CDD505-2E9C-101B-9397-08002B2CF9AE}" pid="3" name="bjSaver">
    <vt:lpwstr>Yo4FY+2fyDyB57J2GNo6PsLJZxmnGDu3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iwona stysial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e89cbddb-6dc7-47f2-8a61-bf75894ce183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10.130.245.26</vt:lpwstr>
  </property>
  <property fmtid="{D5CDD505-2E9C-101B-9397-08002B2CF9AE}" pid="11" name="bjPortionMark">
    <vt:lpwstr>[]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